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83F0BD0" w14:textId="507CA363" w:rsidR="005654CC" w:rsidRPr="009842F4" w:rsidRDefault="005654CC" w:rsidP="005037EE">
      <w:pPr>
        <w:rPr>
          <w:rFonts w:ascii="Arial Narrow" w:hAnsi="Arial Narrow"/>
          <w:sz w:val="20"/>
        </w:rPr>
      </w:pPr>
    </w:p>
    <w:p w14:paraId="45B4E934" w14:textId="63EE6644" w:rsidR="00831761" w:rsidRDefault="00831761" w:rsidP="00764AB9">
      <w:pPr>
        <w:suppressAutoHyphens w:val="0"/>
        <w:spacing w:after="200" w:line="276" w:lineRule="auto"/>
        <w:outlineLvl w:val="0"/>
        <w:rPr>
          <w:rFonts w:ascii="Calibri" w:hAnsi="Calibri"/>
          <w:sz w:val="22"/>
          <w:szCs w:val="22"/>
          <w:lang w:eastAsia="hr-HR"/>
        </w:rPr>
      </w:pPr>
      <w:r w:rsidRPr="00BA78EB">
        <w:rPr>
          <w:rFonts w:ascii="Calibri" w:hAnsi="Calibri"/>
          <w:sz w:val="22"/>
          <w:szCs w:val="22"/>
          <w:lang w:eastAsia="hr-HR"/>
        </w:rPr>
        <w:t xml:space="preserve">                                                                        </w:t>
      </w:r>
      <w:r w:rsidR="007062B0">
        <w:rPr>
          <w:rFonts w:ascii="Calibri" w:hAnsi="Calibri"/>
          <w:sz w:val="22"/>
          <w:szCs w:val="22"/>
          <w:lang w:eastAsia="hr-HR"/>
        </w:rPr>
        <w:tab/>
        <w:t xml:space="preserve">   </w:t>
      </w:r>
      <w:r w:rsidRPr="00BA78EB">
        <w:rPr>
          <w:rFonts w:ascii="Calibri" w:hAnsi="Calibri"/>
          <w:sz w:val="22"/>
          <w:szCs w:val="22"/>
          <w:lang w:eastAsia="hr-HR"/>
        </w:rPr>
        <w:t xml:space="preserve">   </w:t>
      </w:r>
    </w:p>
    <w:p w14:paraId="48634409" w14:textId="5C3B5BCE" w:rsidR="005037EE" w:rsidRPr="00E65275" w:rsidRDefault="005037EE" w:rsidP="005037EE">
      <w:pPr>
        <w:pStyle w:val="Header"/>
        <w:tabs>
          <w:tab w:val="clear" w:pos="4536"/>
          <w:tab w:val="left" w:pos="7500"/>
        </w:tabs>
        <w:rPr>
          <w:sz w:val="18"/>
          <w:szCs w:val="18"/>
        </w:rPr>
      </w:pPr>
      <w:r>
        <w:rPr>
          <w:rFonts w:ascii="Zrnic Rg" w:hAnsi="Zrnic Rg"/>
          <w:b/>
          <w:color w:val="323E4F"/>
          <w:sz w:val="20"/>
          <w:szCs w:val="20"/>
          <w:lang w:val="en-GB"/>
        </w:rPr>
        <w:t xml:space="preserve">                                                                                            </w:t>
      </w:r>
    </w:p>
    <w:p w14:paraId="2335E670" w14:textId="77777777" w:rsidR="005037EE" w:rsidRPr="005037EE" w:rsidRDefault="005037EE" w:rsidP="00764AB9">
      <w:pPr>
        <w:suppressAutoHyphens w:val="0"/>
        <w:spacing w:after="200" w:line="276" w:lineRule="auto"/>
        <w:outlineLvl w:val="0"/>
        <w:rPr>
          <w:rFonts w:ascii="Calibri" w:hAnsi="Calibri" w:cs="Arial"/>
          <w:b/>
          <w:sz w:val="22"/>
          <w:szCs w:val="22"/>
          <w:lang w:eastAsia="hr-HR"/>
        </w:rPr>
      </w:pPr>
    </w:p>
    <w:p w14:paraId="65D61001" w14:textId="77777777" w:rsidR="005654CC" w:rsidRDefault="005654CC" w:rsidP="005037EE">
      <w:pPr>
        <w:rPr>
          <w:rFonts w:ascii="Arial Narrow" w:hAnsi="Arial Narrow"/>
          <w:sz w:val="32"/>
        </w:rPr>
      </w:pPr>
    </w:p>
    <w:p w14:paraId="42E4DCAB" w14:textId="77777777" w:rsidR="00EA2AA8" w:rsidRDefault="00EA2AA8" w:rsidP="00A21FEF">
      <w:pPr>
        <w:tabs>
          <w:tab w:val="left" w:pos="8858"/>
        </w:tabs>
        <w:rPr>
          <w:noProof/>
          <w:lang w:eastAsia="de-DE"/>
        </w:rPr>
      </w:pPr>
    </w:p>
    <w:p w14:paraId="148A3814" w14:textId="1242C6F7" w:rsidR="00841DB3" w:rsidRPr="00A21FEF" w:rsidRDefault="0050659F" w:rsidP="0095382F">
      <w:pPr>
        <w:pStyle w:val="SubTitle1"/>
        <w:rPr>
          <w:rFonts w:asciiTheme="minorHAnsi" w:hAnsiTheme="minorHAnsi"/>
          <w:b w:val="0"/>
          <w:bCs/>
          <w:noProof/>
          <w:snapToGrid/>
          <w:sz w:val="44"/>
          <w:szCs w:val="44"/>
          <w:lang w:val="hr-HR" w:eastAsia="de-DE"/>
        </w:rPr>
      </w:pPr>
      <w:r w:rsidRPr="00A21FEF">
        <w:rPr>
          <w:rFonts w:asciiTheme="minorHAnsi" w:hAnsiTheme="minorHAnsi"/>
          <w:b w:val="0"/>
          <w:bCs/>
          <w:noProof/>
          <w:snapToGrid/>
          <w:sz w:val="44"/>
          <w:szCs w:val="44"/>
          <w:lang w:val="hr-HR" w:eastAsia="de-DE"/>
        </w:rPr>
        <w:t>Report on the susta</w:t>
      </w:r>
      <w:r w:rsidR="001620C1">
        <w:rPr>
          <w:rFonts w:asciiTheme="minorHAnsi" w:hAnsiTheme="minorHAnsi"/>
          <w:b w:val="0"/>
          <w:bCs/>
          <w:noProof/>
          <w:snapToGrid/>
          <w:sz w:val="44"/>
          <w:szCs w:val="44"/>
          <w:lang w:val="hr-HR" w:eastAsia="de-DE"/>
        </w:rPr>
        <w:t xml:space="preserve">inability </w:t>
      </w:r>
      <w:r w:rsidRPr="00A21FEF">
        <w:rPr>
          <w:rFonts w:asciiTheme="minorHAnsi" w:hAnsiTheme="minorHAnsi"/>
          <w:b w:val="0"/>
          <w:bCs/>
          <w:noProof/>
          <w:snapToGrid/>
          <w:sz w:val="44"/>
          <w:szCs w:val="44"/>
          <w:lang w:val="hr-HR" w:eastAsia="de-DE"/>
        </w:rPr>
        <w:t xml:space="preserve"> for the Public Call</w:t>
      </w:r>
    </w:p>
    <w:p w14:paraId="4620B265" w14:textId="47EF18DC" w:rsidR="006D4FD7" w:rsidRPr="00A21FEF" w:rsidRDefault="006D4FD7" w:rsidP="0095382F">
      <w:pPr>
        <w:pStyle w:val="SubTitle1"/>
        <w:rPr>
          <w:rFonts w:asciiTheme="minorHAnsi" w:hAnsiTheme="minorHAnsi"/>
          <w:bCs/>
          <w:noProof/>
          <w:snapToGrid/>
          <w:sz w:val="52"/>
          <w:szCs w:val="52"/>
          <w:lang w:val="hr-HR" w:eastAsia="de-DE"/>
        </w:rPr>
      </w:pPr>
      <w:r w:rsidRPr="00A21FEF">
        <w:rPr>
          <w:rFonts w:asciiTheme="minorHAnsi" w:hAnsiTheme="minorHAnsi"/>
          <w:bCs/>
          <w:noProof/>
          <w:snapToGrid/>
          <w:sz w:val="52"/>
          <w:szCs w:val="52"/>
          <w:lang w:val="hr-HR" w:eastAsia="de-DE"/>
        </w:rPr>
        <w:t>STRENGTHENING THE CONTR</w:t>
      </w:r>
      <w:r w:rsidR="001620C1">
        <w:rPr>
          <w:rFonts w:asciiTheme="minorHAnsi" w:hAnsiTheme="minorHAnsi"/>
          <w:bCs/>
          <w:noProof/>
          <w:snapToGrid/>
          <w:sz w:val="52"/>
          <w:szCs w:val="52"/>
          <w:lang w:val="hr-HR" w:eastAsia="de-DE"/>
        </w:rPr>
        <w:t>IBUTION OF CIVIL SOCIETY ORGANIS</w:t>
      </w:r>
      <w:r w:rsidRPr="00A21FEF">
        <w:rPr>
          <w:rFonts w:asciiTheme="minorHAnsi" w:hAnsiTheme="minorHAnsi"/>
          <w:bCs/>
          <w:noProof/>
          <w:snapToGrid/>
          <w:sz w:val="52"/>
          <w:szCs w:val="52"/>
          <w:lang w:val="hr-HR" w:eastAsia="de-DE"/>
        </w:rPr>
        <w:t xml:space="preserve">ATIONS TO </w:t>
      </w:r>
      <w:r w:rsidR="004024DF">
        <w:rPr>
          <w:rFonts w:asciiTheme="minorHAnsi" w:hAnsiTheme="minorHAnsi"/>
          <w:bCs/>
          <w:noProof/>
          <w:snapToGrid/>
          <w:sz w:val="52"/>
          <w:szCs w:val="52"/>
          <w:lang w:val="hr-HR" w:eastAsia="de-DE"/>
        </w:rPr>
        <w:t xml:space="preserve"> </w:t>
      </w:r>
      <w:r w:rsidRPr="00A21FEF">
        <w:rPr>
          <w:rFonts w:asciiTheme="minorHAnsi" w:hAnsiTheme="minorHAnsi"/>
          <w:bCs/>
          <w:noProof/>
          <w:snapToGrid/>
          <w:sz w:val="52"/>
          <w:szCs w:val="52"/>
          <w:lang w:val="hr-HR" w:eastAsia="de-DE"/>
        </w:rPr>
        <w:t>EDUCATION FOR SUSTAINABLE DEVELOPMENT</w:t>
      </w:r>
    </w:p>
    <w:p w14:paraId="36DB550F" w14:textId="77777777" w:rsidR="00841DB3" w:rsidRPr="00A21FEF" w:rsidRDefault="00841DB3" w:rsidP="00F11E09">
      <w:pPr>
        <w:pStyle w:val="SubTitle1"/>
        <w:rPr>
          <w:rFonts w:asciiTheme="minorHAnsi" w:hAnsiTheme="minorHAnsi"/>
          <w:b w:val="0"/>
          <w:bCs/>
          <w:noProof/>
          <w:snapToGrid/>
          <w:sz w:val="36"/>
          <w:szCs w:val="36"/>
          <w:lang w:val="hr-HR" w:eastAsia="de-DE"/>
        </w:rPr>
      </w:pPr>
    </w:p>
    <w:p w14:paraId="12DD1796" w14:textId="2B88D651" w:rsidR="001E63EB" w:rsidRPr="00A21FEF" w:rsidRDefault="001620C1" w:rsidP="00F11E09">
      <w:pPr>
        <w:pStyle w:val="SubTitle1"/>
        <w:rPr>
          <w:rFonts w:asciiTheme="minorHAnsi" w:hAnsiTheme="minorHAnsi"/>
          <w:b w:val="0"/>
          <w:bCs/>
          <w:noProof/>
          <w:snapToGrid/>
          <w:sz w:val="36"/>
          <w:szCs w:val="36"/>
          <w:lang w:val="hr-HR" w:eastAsia="de-DE"/>
        </w:rPr>
      </w:pPr>
      <w:r>
        <w:rPr>
          <w:rFonts w:asciiTheme="minorHAnsi" w:hAnsiTheme="minorHAnsi"/>
          <w:b w:val="0"/>
          <w:bCs/>
          <w:noProof/>
          <w:snapToGrid/>
          <w:sz w:val="36"/>
          <w:szCs w:val="36"/>
          <w:lang w:val="hr-HR" w:eastAsia="de-DE"/>
        </w:rPr>
        <w:t>Swiss-Croatian Cooperation P</w:t>
      </w:r>
      <w:r w:rsidR="00390BA0" w:rsidRPr="00A21FEF">
        <w:rPr>
          <w:rFonts w:asciiTheme="minorHAnsi" w:hAnsiTheme="minorHAnsi"/>
          <w:b w:val="0"/>
          <w:bCs/>
          <w:noProof/>
          <w:snapToGrid/>
          <w:sz w:val="36"/>
          <w:szCs w:val="36"/>
          <w:lang w:val="hr-HR" w:eastAsia="de-DE"/>
        </w:rPr>
        <w:t>rogram</w:t>
      </w:r>
      <w:r>
        <w:rPr>
          <w:rFonts w:asciiTheme="minorHAnsi" w:hAnsiTheme="minorHAnsi"/>
          <w:b w:val="0"/>
          <w:bCs/>
          <w:noProof/>
          <w:snapToGrid/>
          <w:sz w:val="36"/>
          <w:szCs w:val="36"/>
          <w:lang w:val="hr-HR" w:eastAsia="de-DE"/>
        </w:rPr>
        <w:t>me</w:t>
      </w:r>
    </w:p>
    <w:p w14:paraId="0F3ABBF5" w14:textId="65CFE3E2" w:rsidR="00A759E4" w:rsidRDefault="00230F52" w:rsidP="00F11E09">
      <w:pPr>
        <w:pStyle w:val="SubTitle1"/>
        <w:rPr>
          <w:rFonts w:asciiTheme="minorHAnsi" w:hAnsiTheme="minorHAnsi"/>
          <w:b w:val="0"/>
          <w:sz w:val="32"/>
          <w:szCs w:val="32"/>
          <w:lang w:val="hr-HR"/>
        </w:rPr>
      </w:pPr>
      <w:r w:rsidRPr="00A21FEF">
        <w:rPr>
          <w:rFonts w:asciiTheme="minorHAnsi" w:hAnsiTheme="minorHAnsi"/>
          <w:b w:val="0"/>
          <w:bCs/>
          <w:noProof/>
          <w:snapToGrid/>
          <w:sz w:val="36"/>
          <w:szCs w:val="36"/>
          <w:lang w:val="hr-HR" w:eastAsia="de-DE"/>
        </w:rPr>
        <w:t>second Swiss contribution</w:t>
      </w:r>
      <w:r w:rsidR="00443B3D" w:rsidRPr="00A21FEF">
        <w:rPr>
          <w:rFonts w:asciiTheme="minorHAnsi" w:hAnsiTheme="minorHAnsi"/>
          <w:b w:val="0"/>
          <w:sz w:val="32"/>
          <w:szCs w:val="32"/>
          <w:lang w:val="hr-HR"/>
        </w:rPr>
        <w:t xml:space="preserve">  </w:t>
      </w:r>
    </w:p>
    <w:p w14:paraId="49C46A25" w14:textId="77777777" w:rsidR="00EC4A93" w:rsidRPr="00EC4A93" w:rsidRDefault="005654CC" w:rsidP="00EC4A93">
      <w:pPr>
        <w:pStyle w:val="SubTitle1"/>
        <w:rPr>
          <w:rFonts w:asciiTheme="minorHAnsi" w:hAnsiTheme="minorHAnsi"/>
          <w:b w:val="0"/>
          <w:sz w:val="32"/>
          <w:szCs w:val="32"/>
          <w:lang w:val="hr-HR"/>
        </w:rPr>
      </w:pPr>
      <w:r w:rsidRPr="00A759E4">
        <w:rPr>
          <w:rFonts w:asciiTheme="minorHAnsi" w:hAnsiTheme="minorHAnsi"/>
          <w:b w:val="0"/>
          <w:sz w:val="32"/>
          <w:szCs w:val="32"/>
          <w:lang w:val="hr-HR"/>
        </w:rPr>
        <w:br/>
      </w:r>
      <w:r w:rsidR="00EC4A93" w:rsidRPr="00EC4A93">
        <w:rPr>
          <w:rFonts w:asciiTheme="minorHAnsi" w:hAnsiTheme="minorHAnsi"/>
          <w:b w:val="0"/>
          <w:sz w:val="32"/>
          <w:szCs w:val="32"/>
          <w:lang w:val="hr-HR"/>
        </w:rPr>
        <w:t>PUBLIC CALL REFERENCE CODE :</w:t>
      </w:r>
      <w:r w:rsidR="00EC4A93" w:rsidRPr="00EC4A93">
        <w:rPr>
          <w:rFonts w:asciiTheme="minorHAnsi" w:hAnsiTheme="minorHAnsi"/>
          <w:b w:val="0"/>
          <w:sz w:val="32"/>
          <w:szCs w:val="32"/>
          <w:lang w:val="hr-HR"/>
        </w:rPr>
        <w:tab/>
      </w:r>
    </w:p>
    <w:p w14:paraId="1D257CF1" w14:textId="11DE9C50" w:rsidR="0095382F" w:rsidRPr="00BE67F3" w:rsidRDefault="00EC4A93" w:rsidP="00EC4A93">
      <w:pPr>
        <w:pStyle w:val="SubTitle1"/>
        <w:ind w:left="4284"/>
        <w:jc w:val="left"/>
        <w:rPr>
          <w:rFonts w:asciiTheme="minorHAnsi" w:hAnsiTheme="minorHAnsi"/>
          <w:lang w:val="hr-HR"/>
        </w:rPr>
      </w:pPr>
      <w:r w:rsidRPr="00EC4A93">
        <w:rPr>
          <w:rFonts w:asciiTheme="minorHAnsi" w:hAnsiTheme="minorHAnsi"/>
          <w:b w:val="0"/>
          <w:sz w:val="32"/>
          <w:szCs w:val="32"/>
          <w:lang w:val="hr-HR"/>
        </w:rPr>
        <w:t>2SD-OR</w:t>
      </w:r>
    </w:p>
    <w:p w14:paraId="1B5ADAB3" w14:textId="429BAE64" w:rsidR="00A759E4" w:rsidRDefault="00A759E4" w:rsidP="00A759E4">
      <w:pPr>
        <w:pStyle w:val="SubTitle2"/>
        <w:rPr>
          <w:rFonts w:asciiTheme="minorHAnsi" w:hAnsiTheme="minorHAnsi" w:cstheme="minorHAnsi"/>
          <w:b w:val="0"/>
          <w:lang w:val="hr-HR"/>
        </w:rPr>
      </w:pPr>
    </w:p>
    <w:p w14:paraId="67095596" w14:textId="49A4A535" w:rsidR="00A759E4" w:rsidRDefault="00A759E4" w:rsidP="00A21FEF">
      <w:pPr>
        <w:pStyle w:val="SubTitle2"/>
        <w:jc w:val="left"/>
        <w:rPr>
          <w:rFonts w:asciiTheme="minorHAnsi" w:hAnsiTheme="minorHAnsi" w:cstheme="minorHAnsi"/>
          <w:b w:val="0"/>
          <w:lang w:val="hr-HR"/>
        </w:rPr>
      </w:pPr>
    </w:p>
    <w:p w14:paraId="4C62B580" w14:textId="77777777" w:rsidR="00640529" w:rsidRDefault="00640529" w:rsidP="00A21FEF">
      <w:pPr>
        <w:pStyle w:val="SubTitle2"/>
        <w:jc w:val="left"/>
        <w:rPr>
          <w:rFonts w:asciiTheme="minorHAnsi" w:hAnsiTheme="minorHAnsi" w:cstheme="minorHAnsi"/>
          <w:b w:val="0"/>
          <w:lang w:val="hr-HR"/>
        </w:rPr>
      </w:pPr>
    </w:p>
    <w:p w14:paraId="186E1B45" w14:textId="56EEF589" w:rsidR="00A759E4" w:rsidRPr="00A759E4" w:rsidRDefault="00A759E4" w:rsidP="00A759E4">
      <w:pPr>
        <w:jc w:val="both"/>
        <w:rPr>
          <w:rFonts w:asciiTheme="minorHAnsi" w:hAnsiTheme="minorHAnsi" w:cstheme="minorHAnsi"/>
          <w:b/>
          <w:sz w:val="22"/>
          <w:szCs w:val="22"/>
        </w:rPr>
      </w:pPr>
      <w:r w:rsidRPr="008B5F1C">
        <w:rPr>
          <w:rFonts w:asciiTheme="minorHAnsi" w:hAnsiTheme="minorHAnsi" w:cstheme="minorHAnsi"/>
          <w:b/>
          <w:sz w:val="22"/>
          <w:szCs w:val="22"/>
        </w:rPr>
        <w:t>Remark:</w:t>
      </w:r>
    </w:p>
    <w:p w14:paraId="2E82ED2A" w14:textId="77777777" w:rsidR="00585E92" w:rsidRDefault="00640529" w:rsidP="00E76543">
      <w:pPr>
        <w:pStyle w:val="ListParagraph"/>
        <w:numPr>
          <w:ilvl w:val="0"/>
          <w:numId w:val="15"/>
        </w:numPr>
        <w:ind w:left="714" w:hanging="357"/>
        <w:rPr>
          <w:rFonts w:asciiTheme="minorHAnsi" w:hAnsiTheme="minorHAnsi" w:cstheme="minorHAnsi"/>
          <w:sz w:val="22"/>
          <w:szCs w:val="22"/>
          <w:lang w:val="hr-HR"/>
        </w:rPr>
      </w:pPr>
      <w:proofErr w:type="spellStart"/>
      <w:r>
        <w:rPr>
          <w:rFonts w:asciiTheme="minorHAnsi" w:hAnsiTheme="minorHAnsi" w:cstheme="minorHAnsi"/>
          <w:sz w:val="22"/>
          <w:szCs w:val="22"/>
          <w:lang w:val="hr-HR"/>
        </w:rPr>
        <w:t>This</w:t>
      </w:r>
      <w:proofErr w:type="spellEnd"/>
      <w:r>
        <w:rPr>
          <w:rFonts w:asciiTheme="minorHAnsi" w:hAnsiTheme="minorHAnsi" w:cstheme="minorHAnsi"/>
          <w:sz w:val="22"/>
          <w:szCs w:val="22"/>
          <w:lang w:val="hr-HR"/>
        </w:rPr>
        <w:t xml:space="preserve"> </w:t>
      </w:r>
      <w:proofErr w:type="spellStart"/>
      <w:r>
        <w:rPr>
          <w:rFonts w:asciiTheme="minorHAnsi" w:hAnsiTheme="minorHAnsi" w:cstheme="minorHAnsi"/>
          <w:sz w:val="22"/>
          <w:szCs w:val="22"/>
          <w:lang w:val="hr-HR"/>
        </w:rPr>
        <w:t>report</w:t>
      </w:r>
      <w:proofErr w:type="spellEnd"/>
      <w:r>
        <w:rPr>
          <w:rFonts w:asciiTheme="minorHAnsi" w:hAnsiTheme="minorHAnsi" w:cstheme="minorHAnsi"/>
          <w:sz w:val="22"/>
          <w:szCs w:val="22"/>
          <w:lang w:val="hr-HR"/>
        </w:rPr>
        <w:t xml:space="preserve"> </w:t>
      </w:r>
      <w:proofErr w:type="spellStart"/>
      <w:r>
        <w:rPr>
          <w:rFonts w:asciiTheme="minorHAnsi" w:hAnsiTheme="minorHAnsi" w:cstheme="minorHAnsi"/>
          <w:sz w:val="22"/>
          <w:szCs w:val="22"/>
          <w:lang w:val="hr-HR"/>
        </w:rPr>
        <w:t>covers</w:t>
      </w:r>
      <w:proofErr w:type="spellEnd"/>
      <w:r>
        <w:rPr>
          <w:rFonts w:asciiTheme="minorHAnsi" w:hAnsiTheme="minorHAnsi" w:cstheme="minorHAnsi"/>
          <w:sz w:val="22"/>
          <w:szCs w:val="22"/>
          <w:lang w:val="hr-HR"/>
        </w:rPr>
        <w:t xml:space="preserve"> </w:t>
      </w:r>
      <w:proofErr w:type="spellStart"/>
      <w:r>
        <w:rPr>
          <w:rFonts w:asciiTheme="minorHAnsi" w:hAnsiTheme="minorHAnsi" w:cstheme="minorHAnsi"/>
          <w:sz w:val="22"/>
          <w:szCs w:val="22"/>
          <w:lang w:val="hr-HR"/>
        </w:rPr>
        <w:t>all</w:t>
      </w:r>
      <w:proofErr w:type="spellEnd"/>
      <w:r>
        <w:rPr>
          <w:rFonts w:asciiTheme="minorHAnsi" w:hAnsiTheme="minorHAnsi" w:cstheme="minorHAnsi"/>
          <w:sz w:val="22"/>
          <w:szCs w:val="22"/>
          <w:lang w:val="hr-HR"/>
        </w:rPr>
        <w:t xml:space="preserve"> </w:t>
      </w:r>
      <w:proofErr w:type="spellStart"/>
      <w:r>
        <w:rPr>
          <w:rFonts w:asciiTheme="minorHAnsi" w:hAnsiTheme="minorHAnsi" w:cstheme="minorHAnsi"/>
          <w:sz w:val="22"/>
          <w:szCs w:val="22"/>
          <w:lang w:val="hr-HR"/>
        </w:rPr>
        <w:t>sustainability</w:t>
      </w:r>
      <w:proofErr w:type="spellEnd"/>
      <w:r>
        <w:rPr>
          <w:rFonts w:asciiTheme="minorHAnsi" w:hAnsiTheme="minorHAnsi" w:cstheme="minorHAnsi"/>
          <w:sz w:val="22"/>
          <w:szCs w:val="22"/>
          <w:lang w:val="hr-HR"/>
        </w:rPr>
        <w:t xml:space="preserve"> </w:t>
      </w:r>
      <w:proofErr w:type="spellStart"/>
      <w:r>
        <w:rPr>
          <w:rFonts w:asciiTheme="minorHAnsi" w:hAnsiTheme="minorHAnsi" w:cstheme="minorHAnsi"/>
          <w:sz w:val="22"/>
          <w:szCs w:val="22"/>
          <w:lang w:val="hr-HR"/>
        </w:rPr>
        <w:t>information</w:t>
      </w:r>
      <w:proofErr w:type="spellEnd"/>
      <w:r>
        <w:rPr>
          <w:rFonts w:asciiTheme="minorHAnsi" w:hAnsiTheme="minorHAnsi" w:cstheme="minorHAnsi"/>
          <w:sz w:val="22"/>
          <w:szCs w:val="22"/>
          <w:lang w:val="hr-HR"/>
        </w:rPr>
        <w:t xml:space="preserve"> </w:t>
      </w:r>
      <w:proofErr w:type="spellStart"/>
      <w:r>
        <w:rPr>
          <w:rFonts w:asciiTheme="minorHAnsi" w:hAnsiTheme="minorHAnsi" w:cstheme="minorHAnsi"/>
          <w:sz w:val="22"/>
          <w:szCs w:val="22"/>
          <w:lang w:val="hr-HR"/>
        </w:rPr>
        <w:t>relevant</w:t>
      </w:r>
      <w:proofErr w:type="spellEnd"/>
      <w:r>
        <w:rPr>
          <w:rFonts w:asciiTheme="minorHAnsi" w:hAnsiTheme="minorHAnsi" w:cstheme="minorHAnsi"/>
          <w:sz w:val="22"/>
          <w:szCs w:val="22"/>
          <w:lang w:val="hr-HR"/>
        </w:rPr>
        <w:t xml:space="preserve"> for </w:t>
      </w:r>
      <w:proofErr w:type="spellStart"/>
      <w:r>
        <w:rPr>
          <w:rFonts w:asciiTheme="minorHAnsi" w:hAnsiTheme="minorHAnsi" w:cstheme="minorHAnsi"/>
          <w:sz w:val="22"/>
          <w:szCs w:val="22"/>
          <w:lang w:val="hr-HR"/>
        </w:rPr>
        <w:t>the</w:t>
      </w:r>
      <w:proofErr w:type="spellEnd"/>
      <w:r>
        <w:rPr>
          <w:rFonts w:asciiTheme="minorHAnsi" w:hAnsiTheme="minorHAnsi" w:cstheme="minorHAnsi"/>
          <w:sz w:val="22"/>
          <w:szCs w:val="22"/>
          <w:lang w:val="hr-HR"/>
        </w:rPr>
        <w:t xml:space="preserve"> 12 </w:t>
      </w:r>
      <w:proofErr w:type="spellStart"/>
      <w:r>
        <w:rPr>
          <w:rFonts w:asciiTheme="minorHAnsi" w:hAnsiTheme="minorHAnsi" w:cstheme="minorHAnsi"/>
          <w:sz w:val="22"/>
          <w:szCs w:val="22"/>
          <w:lang w:val="hr-HR"/>
        </w:rPr>
        <w:t>months</w:t>
      </w:r>
      <w:proofErr w:type="spellEnd"/>
      <w:r>
        <w:rPr>
          <w:rFonts w:asciiTheme="minorHAnsi" w:hAnsiTheme="minorHAnsi" w:cstheme="minorHAnsi"/>
          <w:sz w:val="22"/>
          <w:szCs w:val="22"/>
          <w:lang w:val="hr-HR"/>
        </w:rPr>
        <w:t xml:space="preserve"> </w:t>
      </w:r>
      <w:proofErr w:type="spellStart"/>
      <w:r>
        <w:rPr>
          <w:rFonts w:asciiTheme="minorHAnsi" w:hAnsiTheme="minorHAnsi" w:cstheme="minorHAnsi"/>
          <w:sz w:val="22"/>
          <w:szCs w:val="22"/>
          <w:lang w:val="hr-HR"/>
        </w:rPr>
        <w:t>following</w:t>
      </w:r>
      <w:proofErr w:type="spellEnd"/>
      <w:r>
        <w:rPr>
          <w:rFonts w:asciiTheme="minorHAnsi" w:hAnsiTheme="minorHAnsi" w:cstheme="minorHAnsi"/>
          <w:sz w:val="22"/>
          <w:szCs w:val="22"/>
          <w:lang w:val="hr-HR"/>
        </w:rPr>
        <w:t xml:space="preserve"> </w:t>
      </w:r>
      <w:proofErr w:type="spellStart"/>
      <w:r>
        <w:rPr>
          <w:rFonts w:asciiTheme="minorHAnsi" w:hAnsiTheme="minorHAnsi" w:cstheme="minorHAnsi"/>
          <w:sz w:val="22"/>
          <w:szCs w:val="22"/>
          <w:lang w:val="hr-HR"/>
        </w:rPr>
        <w:t>the</w:t>
      </w:r>
      <w:proofErr w:type="spellEnd"/>
      <w:r>
        <w:rPr>
          <w:rFonts w:asciiTheme="minorHAnsi" w:hAnsiTheme="minorHAnsi" w:cstheme="minorHAnsi"/>
          <w:sz w:val="22"/>
          <w:szCs w:val="22"/>
          <w:lang w:val="hr-HR"/>
        </w:rPr>
        <w:t xml:space="preserve"> </w:t>
      </w:r>
      <w:proofErr w:type="spellStart"/>
      <w:r>
        <w:rPr>
          <w:rFonts w:asciiTheme="minorHAnsi" w:hAnsiTheme="minorHAnsi" w:cstheme="minorHAnsi"/>
          <w:sz w:val="22"/>
          <w:szCs w:val="22"/>
          <w:lang w:val="hr-HR"/>
        </w:rPr>
        <w:t>last</w:t>
      </w:r>
      <w:proofErr w:type="spellEnd"/>
      <w:r>
        <w:rPr>
          <w:rFonts w:asciiTheme="minorHAnsi" w:hAnsiTheme="minorHAnsi" w:cstheme="minorHAnsi"/>
          <w:sz w:val="22"/>
          <w:szCs w:val="22"/>
          <w:lang w:val="hr-HR"/>
        </w:rPr>
        <w:t xml:space="preserve"> </w:t>
      </w:r>
      <w:proofErr w:type="spellStart"/>
      <w:r>
        <w:rPr>
          <w:rFonts w:asciiTheme="minorHAnsi" w:hAnsiTheme="minorHAnsi" w:cstheme="minorHAnsi"/>
          <w:sz w:val="22"/>
          <w:szCs w:val="22"/>
          <w:lang w:val="hr-HR"/>
        </w:rPr>
        <w:t>day</w:t>
      </w:r>
      <w:proofErr w:type="spellEnd"/>
      <w:r>
        <w:rPr>
          <w:rFonts w:asciiTheme="minorHAnsi" w:hAnsiTheme="minorHAnsi" w:cstheme="minorHAnsi"/>
          <w:sz w:val="22"/>
          <w:szCs w:val="22"/>
          <w:lang w:val="hr-HR"/>
        </w:rPr>
        <w:t xml:space="preserve"> </w:t>
      </w:r>
      <w:proofErr w:type="spellStart"/>
      <w:r>
        <w:rPr>
          <w:rFonts w:asciiTheme="minorHAnsi" w:hAnsiTheme="minorHAnsi" w:cstheme="minorHAnsi"/>
          <w:sz w:val="22"/>
          <w:szCs w:val="22"/>
          <w:lang w:val="hr-HR"/>
        </w:rPr>
        <w:t>of</w:t>
      </w:r>
      <w:proofErr w:type="spellEnd"/>
      <w:r>
        <w:rPr>
          <w:rFonts w:asciiTheme="minorHAnsi" w:hAnsiTheme="minorHAnsi" w:cstheme="minorHAnsi"/>
          <w:sz w:val="22"/>
          <w:szCs w:val="22"/>
          <w:lang w:val="hr-HR"/>
        </w:rPr>
        <w:t xml:space="preserve"> </w:t>
      </w:r>
      <w:proofErr w:type="spellStart"/>
      <w:r>
        <w:rPr>
          <w:rFonts w:asciiTheme="minorHAnsi" w:hAnsiTheme="minorHAnsi" w:cstheme="minorHAnsi"/>
          <w:sz w:val="22"/>
          <w:szCs w:val="22"/>
          <w:lang w:val="hr-HR"/>
        </w:rPr>
        <w:t>project</w:t>
      </w:r>
      <w:proofErr w:type="spellEnd"/>
      <w:r>
        <w:rPr>
          <w:rFonts w:asciiTheme="minorHAnsi" w:hAnsiTheme="minorHAnsi" w:cstheme="minorHAnsi"/>
          <w:sz w:val="22"/>
          <w:szCs w:val="22"/>
          <w:lang w:val="hr-HR"/>
        </w:rPr>
        <w:t xml:space="preserve"> </w:t>
      </w:r>
      <w:proofErr w:type="spellStart"/>
      <w:r>
        <w:rPr>
          <w:rFonts w:asciiTheme="minorHAnsi" w:hAnsiTheme="minorHAnsi" w:cstheme="minorHAnsi"/>
          <w:sz w:val="22"/>
          <w:szCs w:val="22"/>
          <w:lang w:val="hr-HR"/>
        </w:rPr>
        <w:t>implementation</w:t>
      </w:r>
      <w:proofErr w:type="spellEnd"/>
      <w:r>
        <w:rPr>
          <w:rFonts w:asciiTheme="minorHAnsi" w:hAnsiTheme="minorHAnsi" w:cstheme="minorHAnsi"/>
          <w:sz w:val="22"/>
          <w:szCs w:val="22"/>
          <w:lang w:val="hr-HR"/>
        </w:rPr>
        <w:t>.</w:t>
      </w:r>
    </w:p>
    <w:p w14:paraId="7B324B66" w14:textId="2CDBFD47" w:rsidR="00A759E4" w:rsidRPr="003F533D" w:rsidRDefault="00A759E4" w:rsidP="00E76543">
      <w:pPr>
        <w:pStyle w:val="ListParagraph"/>
        <w:numPr>
          <w:ilvl w:val="0"/>
          <w:numId w:val="15"/>
        </w:numPr>
        <w:ind w:left="714" w:hanging="357"/>
        <w:rPr>
          <w:rFonts w:asciiTheme="minorHAnsi" w:hAnsiTheme="minorHAnsi" w:cstheme="minorHAnsi"/>
          <w:sz w:val="22"/>
          <w:szCs w:val="22"/>
          <w:lang w:val="hr-HR"/>
        </w:rPr>
      </w:pPr>
      <w:proofErr w:type="spellStart"/>
      <w:r w:rsidRPr="003F533D">
        <w:rPr>
          <w:rFonts w:asciiTheme="minorHAnsi" w:hAnsiTheme="minorHAnsi" w:cstheme="minorHAnsi"/>
          <w:sz w:val="22"/>
          <w:szCs w:val="22"/>
          <w:lang w:val="hr-HR"/>
        </w:rPr>
        <w:t>The</w:t>
      </w:r>
      <w:proofErr w:type="spellEnd"/>
      <w:r w:rsidRPr="003F533D">
        <w:rPr>
          <w:rFonts w:asciiTheme="minorHAnsi" w:hAnsiTheme="minorHAnsi" w:cstheme="minorHAnsi"/>
          <w:sz w:val="22"/>
          <w:szCs w:val="22"/>
          <w:lang w:val="hr-HR"/>
        </w:rPr>
        <w:t xml:space="preserve"> </w:t>
      </w:r>
      <w:proofErr w:type="spellStart"/>
      <w:r w:rsidRPr="003F533D">
        <w:rPr>
          <w:rFonts w:asciiTheme="minorHAnsi" w:hAnsiTheme="minorHAnsi" w:cstheme="minorHAnsi"/>
          <w:sz w:val="22"/>
          <w:szCs w:val="22"/>
          <w:lang w:val="hr-HR"/>
        </w:rPr>
        <w:t>deadline</w:t>
      </w:r>
      <w:proofErr w:type="spellEnd"/>
      <w:r w:rsidRPr="003F533D">
        <w:rPr>
          <w:rFonts w:asciiTheme="minorHAnsi" w:hAnsiTheme="minorHAnsi" w:cstheme="minorHAnsi"/>
          <w:sz w:val="22"/>
          <w:szCs w:val="22"/>
          <w:lang w:val="hr-HR"/>
        </w:rPr>
        <w:t xml:space="preserve"> for </w:t>
      </w:r>
      <w:proofErr w:type="spellStart"/>
      <w:r w:rsidRPr="003F533D">
        <w:rPr>
          <w:rFonts w:asciiTheme="minorHAnsi" w:hAnsiTheme="minorHAnsi" w:cstheme="minorHAnsi"/>
          <w:sz w:val="22"/>
          <w:szCs w:val="22"/>
          <w:lang w:val="hr-HR"/>
        </w:rPr>
        <w:t>submitting</w:t>
      </w:r>
      <w:proofErr w:type="spellEnd"/>
      <w:r w:rsidRPr="003F533D">
        <w:rPr>
          <w:rFonts w:asciiTheme="minorHAnsi" w:hAnsiTheme="minorHAnsi" w:cstheme="minorHAnsi"/>
          <w:sz w:val="22"/>
          <w:szCs w:val="22"/>
          <w:lang w:val="hr-HR"/>
        </w:rPr>
        <w:t xml:space="preserve"> </w:t>
      </w:r>
      <w:proofErr w:type="spellStart"/>
      <w:r w:rsidRPr="003F533D">
        <w:rPr>
          <w:rFonts w:asciiTheme="minorHAnsi" w:hAnsiTheme="minorHAnsi" w:cstheme="minorHAnsi"/>
          <w:sz w:val="22"/>
          <w:szCs w:val="22"/>
          <w:lang w:val="hr-HR"/>
        </w:rPr>
        <w:t>the</w:t>
      </w:r>
      <w:proofErr w:type="spellEnd"/>
      <w:r w:rsidRPr="003F533D">
        <w:rPr>
          <w:rFonts w:asciiTheme="minorHAnsi" w:hAnsiTheme="minorHAnsi" w:cstheme="minorHAnsi"/>
          <w:sz w:val="22"/>
          <w:szCs w:val="22"/>
          <w:lang w:val="hr-HR"/>
        </w:rPr>
        <w:t xml:space="preserve"> </w:t>
      </w:r>
      <w:proofErr w:type="spellStart"/>
      <w:r w:rsidRPr="003F533D">
        <w:rPr>
          <w:rFonts w:asciiTheme="minorHAnsi" w:hAnsiTheme="minorHAnsi" w:cstheme="minorHAnsi"/>
          <w:sz w:val="22"/>
          <w:szCs w:val="22"/>
          <w:lang w:val="hr-HR"/>
        </w:rPr>
        <w:t>report</w:t>
      </w:r>
      <w:proofErr w:type="spellEnd"/>
      <w:r w:rsidRPr="003F533D">
        <w:rPr>
          <w:rFonts w:asciiTheme="minorHAnsi" w:hAnsiTheme="minorHAnsi" w:cstheme="minorHAnsi"/>
          <w:sz w:val="22"/>
          <w:szCs w:val="22"/>
          <w:lang w:val="hr-HR"/>
        </w:rPr>
        <w:t xml:space="preserve"> </w:t>
      </w:r>
      <w:proofErr w:type="spellStart"/>
      <w:r w:rsidRPr="003F533D">
        <w:rPr>
          <w:rFonts w:asciiTheme="minorHAnsi" w:hAnsiTheme="minorHAnsi" w:cstheme="minorHAnsi"/>
          <w:sz w:val="22"/>
          <w:szCs w:val="22"/>
          <w:lang w:val="hr-HR"/>
        </w:rPr>
        <w:t>is</w:t>
      </w:r>
      <w:proofErr w:type="spellEnd"/>
      <w:r w:rsidRPr="003F533D">
        <w:rPr>
          <w:rFonts w:asciiTheme="minorHAnsi" w:hAnsiTheme="minorHAnsi" w:cstheme="minorHAnsi"/>
          <w:sz w:val="22"/>
          <w:szCs w:val="22"/>
          <w:lang w:val="hr-HR"/>
        </w:rPr>
        <w:t xml:space="preserve"> one </w:t>
      </w:r>
      <w:proofErr w:type="spellStart"/>
      <w:r w:rsidRPr="003F533D">
        <w:rPr>
          <w:rFonts w:asciiTheme="minorHAnsi" w:hAnsiTheme="minorHAnsi" w:cstheme="minorHAnsi"/>
          <w:sz w:val="22"/>
          <w:szCs w:val="22"/>
          <w:lang w:val="hr-HR"/>
        </w:rPr>
        <w:t>month</w:t>
      </w:r>
      <w:proofErr w:type="spellEnd"/>
      <w:r w:rsidRPr="003F533D">
        <w:rPr>
          <w:rFonts w:asciiTheme="minorHAnsi" w:hAnsiTheme="minorHAnsi" w:cstheme="minorHAnsi"/>
          <w:sz w:val="22"/>
          <w:szCs w:val="22"/>
          <w:lang w:val="hr-HR"/>
        </w:rPr>
        <w:t xml:space="preserve"> </w:t>
      </w:r>
      <w:proofErr w:type="spellStart"/>
      <w:r w:rsidRPr="003F533D">
        <w:rPr>
          <w:rFonts w:asciiTheme="minorHAnsi" w:hAnsiTheme="minorHAnsi" w:cstheme="minorHAnsi"/>
          <w:sz w:val="22"/>
          <w:szCs w:val="22"/>
          <w:lang w:val="hr-HR"/>
        </w:rPr>
        <w:t>from</w:t>
      </w:r>
      <w:proofErr w:type="spellEnd"/>
      <w:r w:rsidRPr="003F533D">
        <w:rPr>
          <w:rFonts w:asciiTheme="minorHAnsi" w:hAnsiTheme="minorHAnsi" w:cstheme="minorHAnsi"/>
          <w:sz w:val="22"/>
          <w:szCs w:val="22"/>
          <w:lang w:val="hr-HR"/>
        </w:rPr>
        <w:t xml:space="preserve"> </w:t>
      </w:r>
      <w:proofErr w:type="spellStart"/>
      <w:r w:rsidRPr="003F533D">
        <w:rPr>
          <w:rFonts w:asciiTheme="minorHAnsi" w:hAnsiTheme="minorHAnsi" w:cstheme="minorHAnsi"/>
          <w:sz w:val="22"/>
          <w:szCs w:val="22"/>
          <w:lang w:val="hr-HR"/>
        </w:rPr>
        <w:t>the</w:t>
      </w:r>
      <w:proofErr w:type="spellEnd"/>
      <w:r w:rsidRPr="003F533D">
        <w:rPr>
          <w:rFonts w:asciiTheme="minorHAnsi" w:hAnsiTheme="minorHAnsi" w:cstheme="minorHAnsi"/>
          <w:sz w:val="22"/>
          <w:szCs w:val="22"/>
          <w:lang w:val="hr-HR"/>
        </w:rPr>
        <w:t xml:space="preserve"> </w:t>
      </w:r>
      <w:proofErr w:type="spellStart"/>
      <w:r w:rsidRPr="003F533D">
        <w:rPr>
          <w:rFonts w:asciiTheme="minorHAnsi" w:hAnsiTheme="minorHAnsi" w:cstheme="minorHAnsi"/>
          <w:sz w:val="22"/>
          <w:szCs w:val="22"/>
          <w:lang w:val="hr-HR"/>
        </w:rPr>
        <w:t>end</w:t>
      </w:r>
      <w:proofErr w:type="spellEnd"/>
      <w:r w:rsidRPr="003F533D">
        <w:rPr>
          <w:rFonts w:asciiTheme="minorHAnsi" w:hAnsiTheme="minorHAnsi" w:cstheme="minorHAnsi"/>
          <w:sz w:val="22"/>
          <w:szCs w:val="22"/>
          <w:lang w:val="hr-HR"/>
        </w:rPr>
        <w:t xml:space="preserve"> </w:t>
      </w:r>
      <w:proofErr w:type="spellStart"/>
      <w:r w:rsidRPr="003F533D">
        <w:rPr>
          <w:rFonts w:asciiTheme="minorHAnsi" w:hAnsiTheme="minorHAnsi" w:cstheme="minorHAnsi"/>
          <w:sz w:val="22"/>
          <w:szCs w:val="22"/>
          <w:lang w:val="hr-HR"/>
        </w:rPr>
        <w:t>of</w:t>
      </w:r>
      <w:proofErr w:type="spellEnd"/>
      <w:r w:rsidRPr="003F533D">
        <w:rPr>
          <w:rFonts w:asciiTheme="minorHAnsi" w:hAnsiTheme="minorHAnsi" w:cstheme="minorHAnsi"/>
          <w:sz w:val="22"/>
          <w:szCs w:val="22"/>
          <w:lang w:val="hr-HR"/>
        </w:rPr>
        <w:t xml:space="preserve"> </w:t>
      </w:r>
      <w:proofErr w:type="spellStart"/>
      <w:r w:rsidRPr="003F533D">
        <w:rPr>
          <w:rFonts w:asciiTheme="minorHAnsi" w:hAnsiTheme="minorHAnsi" w:cstheme="minorHAnsi"/>
          <w:sz w:val="22"/>
          <w:szCs w:val="22"/>
          <w:lang w:val="hr-HR"/>
        </w:rPr>
        <w:t>the</w:t>
      </w:r>
      <w:proofErr w:type="spellEnd"/>
      <w:r w:rsidRPr="003F533D">
        <w:rPr>
          <w:rFonts w:asciiTheme="minorHAnsi" w:hAnsiTheme="minorHAnsi" w:cstheme="minorHAnsi"/>
          <w:sz w:val="22"/>
          <w:szCs w:val="22"/>
          <w:lang w:val="hr-HR"/>
        </w:rPr>
        <w:t xml:space="preserve"> </w:t>
      </w:r>
      <w:proofErr w:type="spellStart"/>
      <w:r w:rsidRPr="003F533D">
        <w:rPr>
          <w:rFonts w:asciiTheme="minorHAnsi" w:hAnsiTheme="minorHAnsi" w:cstheme="minorHAnsi"/>
          <w:sz w:val="22"/>
          <w:szCs w:val="22"/>
          <w:lang w:val="hr-HR"/>
        </w:rPr>
        <w:t>reporting</w:t>
      </w:r>
      <w:proofErr w:type="spellEnd"/>
      <w:r w:rsidRPr="003F533D">
        <w:rPr>
          <w:rFonts w:asciiTheme="minorHAnsi" w:hAnsiTheme="minorHAnsi" w:cstheme="minorHAnsi"/>
          <w:sz w:val="22"/>
          <w:szCs w:val="22"/>
          <w:lang w:val="hr-HR"/>
        </w:rPr>
        <w:t xml:space="preserve"> period.</w:t>
      </w:r>
    </w:p>
    <w:p w14:paraId="788E76C6" w14:textId="5C0B41FA" w:rsidR="00A759E4" w:rsidRPr="003F533D" w:rsidRDefault="00A759E4" w:rsidP="00E76543">
      <w:pPr>
        <w:pStyle w:val="ListParagraph"/>
        <w:numPr>
          <w:ilvl w:val="0"/>
          <w:numId w:val="15"/>
        </w:numPr>
        <w:rPr>
          <w:rFonts w:asciiTheme="minorHAnsi" w:hAnsiTheme="minorHAnsi" w:cstheme="minorHAnsi"/>
          <w:sz w:val="22"/>
          <w:szCs w:val="22"/>
          <w:lang w:val="hr-HR"/>
        </w:rPr>
      </w:pPr>
      <w:proofErr w:type="spellStart"/>
      <w:r w:rsidRPr="003F533D">
        <w:rPr>
          <w:rFonts w:asciiTheme="minorHAnsi" w:hAnsiTheme="minorHAnsi" w:cstheme="minorHAnsi"/>
          <w:sz w:val="22"/>
          <w:szCs w:val="22"/>
          <w:lang w:val="hr-HR"/>
        </w:rPr>
        <w:t>Please</w:t>
      </w:r>
      <w:proofErr w:type="spellEnd"/>
      <w:r w:rsidRPr="003F533D">
        <w:rPr>
          <w:rFonts w:asciiTheme="minorHAnsi" w:hAnsiTheme="minorHAnsi" w:cstheme="minorHAnsi"/>
          <w:sz w:val="22"/>
          <w:szCs w:val="22"/>
          <w:lang w:val="hr-HR"/>
        </w:rPr>
        <w:t xml:space="preserve"> </w:t>
      </w:r>
      <w:proofErr w:type="spellStart"/>
      <w:r w:rsidRPr="003F533D">
        <w:rPr>
          <w:rFonts w:asciiTheme="minorHAnsi" w:hAnsiTheme="minorHAnsi" w:cstheme="minorHAnsi"/>
          <w:sz w:val="22"/>
          <w:szCs w:val="22"/>
          <w:lang w:val="hr-HR"/>
        </w:rPr>
        <w:t>fill</w:t>
      </w:r>
      <w:proofErr w:type="spellEnd"/>
      <w:r w:rsidRPr="003F533D">
        <w:rPr>
          <w:rFonts w:asciiTheme="minorHAnsi" w:hAnsiTheme="minorHAnsi" w:cstheme="minorHAnsi"/>
          <w:sz w:val="22"/>
          <w:szCs w:val="22"/>
          <w:lang w:val="hr-HR"/>
        </w:rPr>
        <w:t xml:space="preserve"> </w:t>
      </w:r>
      <w:proofErr w:type="spellStart"/>
      <w:r w:rsidRPr="003F533D">
        <w:rPr>
          <w:rFonts w:asciiTheme="minorHAnsi" w:hAnsiTheme="minorHAnsi" w:cstheme="minorHAnsi"/>
          <w:sz w:val="22"/>
          <w:szCs w:val="22"/>
          <w:lang w:val="hr-HR"/>
        </w:rPr>
        <w:t>out</w:t>
      </w:r>
      <w:proofErr w:type="spellEnd"/>
      <w:r w:rsidRPr="003F533D">
        <w:rPr>
          <w:rFonts w:asciiTheme="minorHAnsi" w:hAnsiTheme="minorHAnsi" w:cstheme="minorHAnsi"/>
          <w:sz w:val="22"/>
          <w:szCs w:val="22"/>
          <w:lang w:val="hr-HR"/>
        </w:rPr>
        <w:t xml:space="preserve"> </w:t>
      </w:r>
      <w:proofErr w:type="spellStart"/>
      <w:r w:rsidRPr="003F533D">
        <w:rPr>
          <w:rFonts w:asciiTheme="minorHAnsi" w:hAnsiTheme="minorHAnsi" w:cstheme="minorHAnsi"/>
          <w:sz w:val="22"/>
          <w:szCs w:val="22"/>
          <w:lang w:val="hr-HR"/>
        </w:rPr>
        <w:t>the</w:t>
      </w:r>
      <w:proofErr w:type="spellEnd"/>
      <w:r w:rsidRPr="003F533D">
        <w:rPr>
          <w:rFonts w:asciiTheme="minorHAnsi" w:hAnsiTheme="minorHAnsi" w:cstheme="minorHAnsi"/>
          <w:sz w:val="22"/>
          <w:szCs w:val="22"/>
          <w:lang w:val="hr-HR"/>
        </w:rPr>
        <w:t xml:space="preserve"> </w:t>
      </w:r>
      <w:proofErr w:type="spellStart"/>
      <w:r w:rsidRPr="003F533D">
        <w:rPr>
          <w:rFonts w:asciiTheme="minorHAnsi" w:hAnsiTheme="minorHAnsi" w:cstheme="minorHAnsi"/>
          <w:sz w:val="22"/>
          <w:szCs w:val="22"/>
          <w:lang w:val="hr-HR"/>
        </w:rPr>
        <w:t>form</w:t>
      </w:r>
      <w:proofErr w:type="spellEnd"/>
      <w:r w:rsidRPr="003F533D">
        <w:rPr>
          <w:rFonts w:asciiTheme="minorHAnsi" w:hAnsiTheme="minorHAnsi" w:cstheme="minorHAnsi"/>
          <w:sz w:val="22"/>
          <w:szCs w:val="22"/>
          <w:lang w:val="hr-HR"/>
        </w:rPr>
        <w:t xml:space="preserve"> </w:t>
      </w:r>
      <w:proofErr w:type="spellStart"/>
      <w:r w:rsidRPr="003F533D">
        <w:rPr>
          <w:rFonts w:asciiTheme="minorHAnsi" w:hAnsiTheme="minorHAnsi" w:cstheme="minorHAnsi"/>
          <w:sz w:val="22"/>
          <w:szCs w:val="22"/>
          <w:lang w:val="hr-HR"/>
        </w:rPr>
        <w:t>in</w:t>
      </w:r>
      <w:proofErr w:type="spellEnd"/>
      <w:r w:rsidRPr="003F533D">
        <w:rPr>
          <w:rFonts w:asciiTheme="minorHAnsi" w:hAnsiTheme="minorHAnsi" w:cstheme="minorHAnsi"/>
          <w:sz w:val="22"/>
          <w:szCs w:val="22"/>
          <w:lang w:val="hr-HR"/>
        </w:rPr>
        <w:t xml:space="preserve"> Croatian </w:t>
      </w:r>
      <w:proofErr w:type="spellStart"/>
      <w:r w:rsidRPr="003F533D">
        <w:rPr>
          <w:rFonts w:asciiTheme="minorHAnsi" w:hAnsiTheme="minorHAnsi" w:cstheme="minorHAnsi"/>
          <w:sz w:val="22"/>
          <w:szCs w:val="22"/>
          <w:lang w:val="hr-HR"/>
        </w:rPr>
        <w:t>using</w:t>
      </w:r>
      <w:proofErr w:type="spellEnd"/>
      <w:r w:rsidRPr="003F533D">
        <w:rPr>
          <w:rFonts w:asciiTheme="minorHAnsi" w:hAnsiTheme="minorHAnsi" w:cstheme="minorHAnsi"/>
          <w:sz w:val="22"/>
          <w:szCs w:val="22"/>
          <w:lang w:val="hr-HR"/>
        </w:rPr>
        <w:t xml:space="preserve"> a </w:t>
      </w:r>
      <w:proofErr w:type="spellStart"/>
      <w:r w:rsidRPr="003F533D">
        <w:rPr>
          <w:rFonts w:asciiTheme="minorHAnsi" w:hAnsiTheme="minorHAnsi" w:cstheme="minorHAnsi"/>
          <w:sz w:val="22"/>
          <w:szCs w:val="22"/>
          <w:lang w:val="hr-HR"/>
        </w:rPr>
        <w:t>computer</w:t>
      </w:r>
      <w:proofErr w:type="spellEnd"/>
      <w:r w:rsidRPr="003F533D">
        <w:rPr>
          <w:rFonts w:asciiTheme="minorHAnsi" w:hAnsiTheme="minorHAnsi" w:cstheme="minorHAnsi"/>
          <w:sz w:val="22"/>
          <w:szCs w:val="22"/>
          <w:lang w:val="hr-HR"/>
        </w:rPr>
        <w:t>.</w:t>
      </w:r>
    </w:p>
    <w:p w14:paraId="4B83F210" w14:textId="2522AFFF" w:rsidR="00A759E4" w:rsidRPr="00A759E4" w:rsidRDefault="00A759E4">
      <w:pPr>
        <w:numPr>
          <w:ilvl w:val="0"/>
          <w:numId w:val="15"/>
        </w:numPr>
        <w:suppressAutoHyphens w:val="0"/>
        <w:jc w:val="both"/>
        <w:rPr>
          <w:rFonts w:asciiTheme="minorHAnsi" w:hAnsiTheme="minorHAnsi" w:cstheme="minorHAnsi"/>
          <w:sz w:val="22"/>
          <w:szCs w:val="22"/>
        </w:rPr>
      </w:pPr>
      <w:r w:rsidRPr="008B5F1C">
        <w:rPr>
          <w:rFonts w:asciiTheme="minorHAnsi" w:hAnsiTheme="minorHAnsi" w:cstheme="minorHAnsi"/>
          <w:sz w:val="22"/>
          <w:szCs w:val="22"/>
        </w:rPr>
        <w:t xml:space="preserve">the completed document is sent in a format that allows making changes and comments (. doc , . </w:t>
      </w:r>
      <w:proofErr w:type="spellStart"/>
      <w:r w:rsidRPr="008B5F1C">
        <w:rPr>
          <w:rFonts w:asciiTheme="minorHAnsi" w:hAnsiTheme="minorHAnsi" w:cstheme="minorHAnsi"/>
          <w:sz w:val="22"/>
          <w:szCs w:val="22"/>
        </w:rPr>
        <w:t>docx</w:t>
      </w:r>
      <w:proofErr w:type="spellEnd"/>
      <w:r w:rsidRPr="008B5F1C">
        <w:rPr>
          <w:rFonts w:asciiTheme="minorHAnsi" w:hAnsiTheme="minorHAnsi" w:cstheme="minorHAnsi"/>
          <w:sz w:val="22"/>
          <w:szCs w:val="22"/>
        </w:rPr>
        <w:t xml:space="preserve"> , . rtf or . </w:t>
      </w:r>
      <w:proofErr w:type="spellStart"/>
      <w:r w:rsidRPr="008B5F1C">
        <w:rPr>
          <w:rFonts w:asciiTheme="minorHAnsi" w:hAnsiTheme="minorHAnsi" w:cstheme="minorHAnsi"/>
          <w:sz w:val="22"/>
          <w:szCs w:val="22"/>
        </w:rPr>
        <w:t>odt</w:t>
      </w:r>
      <w:proofErr w:type="spellEnd"/>
      <w:r w:rsidRPr="008B5F1C">
        <w:rPr>
          <w:rFonts w:asciiTheme="minorHAnsi" w:hAnsiTheme="minorHAnsi" w:cstheme="minorHAnsi"/>
          <w:sz w:val="22"/>
          <w:szCs w:val="22"/>
        </w:rPr>
        <w:t xml:space="preserve"> )</w:t>
      </w:r>
      <w:r w:rsidRPr="008B5F1C" w:rsidDel="00604F6C">
        <w:rPr>
          <w:rFonts w:asciiTheme="minorHAnsi" w:hAnsiTheme="minorHAnsi" w:cstheme="minorHAnsi"/>
          <w:sz w:val="22"/>
          <w:szCs w:val="22"/>
        </w:rPr>
        <w:t xml:space="preserve"> </w:t>
      </w:r>
      <w:r w:rsidRPr="008B5F1C">
        <w:rPr>
          <w:rFonts w:asciiTheme="minorHAnsi" w:hAnsiTheme="minorHAnsi" w:cstheme="minorHAnsi"/>
          <w:sz w:val="22"/>
          <w:szCs w:val="22"/>
        </w:rPr>
        <w:t>exclusively via email to the project manager at the Office for</w:t>
      </w:r>
      <w:r w:rsidR="001620C1">
        <w:rPr>
          <w:rFonts w:asciiTheme="minorHAnsi" w:hAnsiTheme="minorHAnsi" w:cstheme="minorHAnsi"/>
          <w:sz w:val="22"/>
          <w:szCs w:val="22"/>
        </w:rPr>
        <w:t xml:space="preserve"> Cooperation with </w:t>
      </w:r>
      <w:r w:rsidRPr="008B5F1C">
        <w:rPr>
          <w:rFonts w:asciiTheme="minorHAnsi" w:hAnsiTheme="minorHAnsi" w:cstheme="minorHAnsi"/>
          <w:sz w:val="22"/>
          <w:szCs w:val="22"/>
        </w:rPr>
        <w:t xml:space="preserve"> NGOs</w:t>
      </w:r>
    </w:p>
    <w:p w14:paraId="1FEA24A2" w14:textId="1AF8C628" w:rsidR="00A759E4" w:rsidRPr="008B5F1C" w:rsidRDefault="00A759E4" w:rsidP="00E76543">
      <w:pPr>
        <w:numPr>
          <w:ilvl w:val="0"/>
          <w:numId w:val="15"/>
        </w:numPr>
        <w:suppressAutoHyphens w:val="0"/>
        <w:jc w:val="both"/>
        <w:rPr>
          <w:rFonts w:asciiTheme="minorHAnsi" w:hAnsiTheme="minorHAnsi" w:cstheme="minorHAnsi"/>
          <w:sz w:val="22"/>
          <w:szCs w:val="22"/>
        </w:rPr>
      </w:pPr>
      <w:r w:rsidRPr="008B5F1C">
        <w:rPr>
          <w:rFonts w:asciiTheme="minorHAnsi" w:hAnsiTheme="minorHAnsi" w:cstheme="minorHAnsi"/>
          <w:sz w:val="22"/>
          <w:szCs w:val="22"/>
        </w:rPr>
        <w:t>After approval by the Office for</w:t>
      </w:r>
      <w:r w:rsidR="001620C1">
        <w:rPr>
          <w:rFonts w:asciiTheme="minorHAnsi" w:hAnsiTheme="minorHAnsi" w:cstheme="minorHAnsi"/>
          <w:sz w:val="22"/>
          <w:szCs w:val="22"/>
        </w:rPr>
        <w:t xml:space="preserve"> Cooperation with</w:t>
      </w:r>
      <w:r w:rsidRPr="008B5F1C">
        <w:rPr>
          <w:rFonts w:asciiTheme="minorHAnsi" w:hAnsiTheme="minorHAnsi" w:cstheme="minorHAnsi"/>
          <w:sz w:val="22"/>
          <w:szCs w:val="22"/>
        </w:rPr>
        <w:t xml:space="preserve"> NGOs, a signed and certified scanned version of the report </w:t>
      </w:r>
      <w:proofErr w:type="gramStart"/>
      <w:r w:rsidRPr="008B5F1C">
        <w:rPr>
          <w:rFonts w:asciiTheme="minorHAnsi" w:hAnsiTheme="minorHAnsi" w:cstheme="minorHAnsi"/>
          <w:sz w:val="22"/>
          <w:szCs w:val="22"/>
        </w:rPr>
        <w:t>must be sent</w:t>
      </w:r>
      <w:proofErr w:type="gramEnd"/>
      <w:r w:rsidRPr="008B5F1C">
        <w:rPr>
          <w:rFonts w:asciiTheme="minorHAnsi" w:hAnsiTheme="minorHAnsi" w:cstheme="minorHAnsi"/>
          <w:sz w:val="22"/>
          <w:szCs w:val="22"/>
        </w:rPr>
        <w:t xml:space="preserve"> via email to the project manager.</w:t>
      </w:r>
    </w:p>
    <w:p w14:paraId="5DBC2F55" w14:textId="42953F4E" w:rsidR="00A759E4" w:rsidRDefault="00A759E4" w:rsidP="004521D7">
      <w:pPr>
        <w:pStyle w:val="SubTitle2"/>
        <w:rPr>
          <w:lang w:val="hr-HR"/>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552"/>
        <w:gridCol w:w="4815"/>
        <w:gridCol w:w="4272"/>
      </w:tblGrid>
      <w:tr w:rsidR="00A759E4" w:rsidRPr="00346BDD" w14:paraId="19F34D1D" w14:textId="77777777" w:rsidTr="00A21FEF">
        <w:tc>
          <w:tcPr>
            <w:tcW w:w="9639" w:type="dxa"/>
            <w:gridSpan w:val="3"/>
            <w:shd w:val="clear" w:color="auto" w:fill="0070C0"/>
          </w:tcPr>
          <w:p w14:paraId="181FE079" w14:textId="51669AE1" w:rsidR="00A759E4" w:rsidRPr="00346BDD" w:rsidRDefault="00A759E4" w:rsidP="008B5F1C">
            <w:pPr>
              <w:pStyle w:val="Sadrajitablice"/>
              <w:snapToGrid w:val="0"/>
              <w:rPr>
                <w:rFonts w:asciiTheme="minorHAnsi" w:hAnsiTheme="minorHAnsi" w:cs="Verdana"/>
                <w:color w:val="FFFFFF" w:themeColor="background1"/>
              </w:rPr>
            </w:pPr>
            <w:r w:rsidRPr="00346BDD">
              <w:rPr>
                <w:rFonts w:asciiTheme="minorHAnsi" w:hAnsiTheme="minorHAnsi" w:cs="Verdana"/>
                <w:color w:val="FFFFFF" w:themeColor="background1"/>
              </w:rPr>
              <w:t>I. GENERAL INFORMATION ABOUT THE PROJECT</w:t>
            </w:r>
          </w:p>
        </w:tc>
      </w:tr>
      <w:tr w:rsidR="00A759E4" w:rsidRPr="00FD3F84" w14:paraId="264C6FEC" w14:textId="77777777" w:rsidTr="00A21FEF">
        <w:tc>
          <w:tcPr>
            <w:tcW w:w="552" w:type="dxa"/>
            <w:shd w:val="clear" w:color="auto" w:fill="DEEAF6" w:themeFill="accent1" w:themeFillTint="33"/>
          </w:tcPr>
          <w:p w14:paraId="25E20C22" w14:textId="77777777" w:rsidR="00A759E4" w:rsidRPr="00FD3F84" w:rsidRDefault="00A759E4" w:rsidP="008B5F1C">
            <w:pPr>
              <w:pStyle w:val="Sadrajitablice"/>
              <w:snapToGrid w:val="0"/>
              <w:jc w:val="center"/>
              <w:rPr>
                <w:rFonts w:asciiTheme="minorHAnsi" w:hAnsiTheme="minorHAnsi" w:cs="Verdana"/>
                <w:sz w:val="22"/>
                <w:szCs w:val="22"/>
              </w:rPr>
            </w:pPr>
            <w:r w:rsidRPr="00FD3F84">
              <w:rPr>
                <w:rFonts w:asciiTheme="minorHAnsi" w:hAnsiTheme="minorHAnsi" w:cs="Verdana"/>
                <w:sz w:val="22"/>
                <w:szCs w:val="22"/>
              </w:rPr>
              <w:t>1.</w:t>
            </w:r>
          </w:p>
        </w:tc>
        <w:tc>
          <w:tcPr>
            <w:tcW w:w="4815" w:type="dxa"/>
            <w:shd w:val="clear" w:color="auto" w:fill="DEEAF6" w:themeFill="accent1" w:themeFillTint="33"/>
          </w:tcPr>
          <w:p w14:paraId="6BF82979" w14:textId="4202787E" w:rsidR="00A759E4" w:rsidRPr="00FD3F84" w:rsidRDefault="00756A32" w:rsidP="008B5F1C">
            <w:pPr>
              <w:pStyle w:val="Sadrajitablice"/>
              <w:snapToGrid w:val="0"/>
              <w:rPr>
                <w:rStyle w:val="Predvolenpsmoodseku"/>
                <w:rFonts w:asciiTheme="minorHAnsi" w:hAnsiTheme="minorHAnsi" w:cs="Verdana"/>
                <w:sz w:val="22"/>
                <w:szCs w:val="22"/>
              </w:rPr>
            </w:pPr>
            <w:r>
              <w:rPr>
                <w:rStyle w:val="Predvolenpsmoodseku"/>
                <w:rFonts w:asciiTheme="minorHAnsi" w:hAnsiTheme="minorHAnsi" w:cs="Verdana"/>
                <w:sz w:val="22"/>
                <w:szCs w:val="22"/>
              </w:rPr>
              <w:t>Project title</w:t>
            </w:r>
            <w:r w:rsidR="00A759E4" w:rsidRPr="00FD3F84">
              <w:rPr>
                <w:rStyle w:val="Predvolenpsmoodseku"/>
                <w:rFonts w:asciiTheme="minorHAnsi" w:hAnsiTheme="minorHAnsi" w:cs="Verdana"/>
                <w:sz w:val="22"/>
                <w:szCs w:val="22"/>
              </w:rPr>
              <w:t>:</w:t>
            </w:r>
          </w:p>
        </w:tc>
        <w:tc>
          <w:tcPr>
            <w:tcW w:w="4272" w:type="dxa"/>
            <w:shd w:val="clear" w:color="auto" w:fill="auto"/>
          </w:tcPr>
          <w:p w14:paraId="2A5BFED8" w14:textId="77777777" w:rsidR="00A759E4" w:rsidRPr="00FD3F84" w:rsidRDefault="00A759E4" w:rsidP="008B5F1C">
            <w:pPr>
              <w:pStyle w:val="Sadrajitablice"/>
              <w:snapToGrid w:val="0"/>
              <w:rPr>
                <w:rFonts w:asciiTheme="minorHAnsi" w:hAnsiTheme="minorHAnsi" w:cs="Verdana"/>
                <w:sz w:val="22"/>
                <w:szCs w:val="22"/>
              </w:rPr>
            </w:pPr>
          </w:p>
        </w:tc>
      </w:tr>
      <w:tr w:rsidR="00A759E4" w:rsidRPr="00FD3F84" w14:paraId="0C57AF5A" w14:textId="77777777" w:rsidTr="00A21FEF">
        <w:tc>
          <w:tcPr>
            <w:tcW w:w="552" w:type="dxa"/>
            <w:shd w:val="clear" w:color="auto" w:fill="DEEAF6" w:themeFill="accent1" w:themeFillTint="33"/>
          </w:tcPr>
          <w:p w14:paraId="5D6E8733" w14:textId="77777777" w:rsidR="00A759E4" w:rsidRPr="00FD3F84" w:rsidRDefault="00A759E4" w:rsidP="008B5F1C">
            <w:pPr>
              <w:pStyle w:val="Sadrajitablice"/>
              <w:snapToGrid w:val="0"/>
              <w:jc w:val="center"/>
              <w:rPr>
                <w:rFonts w:asciiTheme="minorHAnsi" w:hAnsiTheme="minorHAnsi" w:cs="Verdana"/>
                <w:sz w:val="22"/>
                <w:szCs w:val="22"/>
              </w:rPr>
            </w:pPr>
            <w:r>
              <w:rPr>
                <w:rFonts w:asciiTheme="minorHAnsi" w:hAnsiTheme="minorHAnsi" w:cs="Verdana"/>
                <w:sz w:val="22"/>
                <w:szCs w:val="22"/>
              </w:rPr>
              <w:t>2.</w:t>
            </w:r>
          </w:p>
        </w:tc>
        <w:tc>
          <w:tcPr>
            <w:tcW w:w="4815" w:type="dxa"/>
            <w:shd w:val="clear" w:color="auto" w:fill="DEEAF6" w:themeFill="accent1" w:themeFillTint="33"/>
          </w:tcPr>
          <w:p w14:paraId="7445A0E4" w14:textId="2B603F81" w:rsidR="00A759E4" w:rsidRPr="00FD3F84" w:rsidRDefault="00A759E4" w:rsidP="008B5F1C">
            <w:pPr>
              <w:pStyle w:val="Sadrajitablice"/>
              <w:snapToGrid w:val="0"/>
              <w:rPr>
                <w:rStyle w:val="Predvolenpsmoodseku"/>
                <w:rFonts w:asciiTheme="minorHAnsi" w:hAnsiTheme="minorHAnsi" w:cs="Verdana"/>
                <w:sz w:val="22"/>
                <w:szCs w:val="22"/>
              </w:rPr>
            </w:pPr>
            <w:r w:rsidRPr="00646130">
              <w:rPr>
                <w:rStyle w:val="Predvolenpsmoodseku"/>
                <w:rFonts w:asciiTheme="minorHAnsi" w:hAnsiTheme="minorHAnsi" w:cs="Verdana"/>
                <w:sz w:val="22"/>
                <w:szCs w:val="22"/>
              </w:rPr>
              <w:t>Contract reference number:</w:t>
            </w:r>
          </w:p>
        </w:tc>
        <w:tc>
          <w:tcPr>
            <w:tcW w:w="4272" w:type="dxa"/>
            <w:shd w:val="clear" w:color="auto" w:fill="auto"/>
          </w:tcPr>
          <w:p w14:paraId="2E3A4437" w14:textId="77777777" w:rsidR="00A759E4" w:rsidRPr="00FD3F84" w:rsidRDefault="00A759E4" w:rsidP="008B5F1C">
            <w:pPr>
              <w:pStyle w:val="Sadrajitablice"/>
              <w:snapToGrid w:val="0"/>
              <w:rPr>
                <w:rFonts w:asciiTheme="minorHAnsi" w:hAnsiTheme="minorHAnsi" w:cs="Verdana"/>
                <w:sz w:val="22"/>
                <w:szCs w:val="22"/>
              </w:rPr>
            </w:pPr>
          </w:p>
        </w:tc>
      </w:tr>
      <w:tr w:rsidR="00A759E4" w:rsidRPr="00FD3F84" w14:paraId="438382ED" w14:textId="77777777" w:rsidTr="00A21FEF">
        <w:tc>
          <w:tcPr>
            <w:tcW w:w="552" w:type="dxa"/>
            <w:shd w:val="clear" w:color="auto" w:fill="DEEAF6" w:themeFill="accent1" w:themeFillTint="33"/>
          </w:tcPr>
          <w:p w14:paraId="1AEEBA1B" w14:textId="77777777" w:rsidR="00A759E4" w:rsidRPr="00FD3F84" w:rsidRDefault="00A759E4" w:rsidP="008B5F1C">
            <w:pPr>
              <w:pStyle w:val="Sadrajitablice"/>
              <w:snapToGrid w:val="0"/>
              <w:jc w:val="center"/>
              <w:rPr>
                <w:rFonts w:asciiTheme="minorHAnsi" w:hAnsiTheme="minorHAnsi" w:cs="Verdana"/>
                <w:sz w:val="22"/>
                <w:szCs w:val="22"/>
              </w:rPr>
            </w:pPr>
            <w:r>
              <w:rPr>
                <w:rFonts w:asciiTheme="minorHAnsi" w:hAnsiTheme="minorHAnsi" w:cs="Verdana"/>
                <w:sz w:val="22"/>
                <w:szCs w:val="22"/>
              </w:rPr>
              <w:t>3.</w:t>
            </w:r>
          </w:p>
        </w:tc>
        <w:tc>
          <w:tcPr>
            <w:tcW w:w="4815" w:type="dxa"/>
            <w:shd w:val="clear" w:color="auto" w:fill="DEEAF6" w:themeFill="accent1" w:themeFillTint="33"/>
          </w:tcPr>
          <w:p w14:paraId="5366704E" w14:textId="5573D9CD" w:rsidR="00A759E4" w:rsidRPr="00FD3F84" w:rsidRDefault="00E43479" w:rsidP="008B5F1C">
            <w:pPr>
              <w:pStyle w:val="Sadrajitablice"/>
              <w:snapToGrid w:val="0"/>
              <w:rPr>
                <w:rStyle w:val="Predvolenpsmoodseku"/>
                <w:rFonts w:asciiTheme="minorHAnsi" w:hAnsiTheme="minorHAnsi" w:cs="Verdana"/>
                <w:sz w:val="22"/>
                <w:szCs w:val="22"/>
              </w:rPr>
            </w:pPr>
            <w:r>
              <w:rPr>
                <w:rFonts w:asciiTheme="minorHAnsi" w:hAnsiTheme="minorHAnsi" w:cs="Verdana"/>
                <w:sz w:val="22"/>
                <w:szCs w:val="22"/>
              </w:rPr>
              <w:t>Name of the Lead A</w:t>
            </w:r>
            <w:r w:rsidR="00795544">
              <w:rPr>
                <w:rFonts w:asciiTheme="minorHAnsi" w:hAnsiTheme="minorHAnsi" w:cs="Verdana"/>
                <w:sz w:val="22"/>
                <w:szCs w:val="22"/>
              </w:rPr>
              <w:t>pplicant</w:t>
            </w:r>
            <w:r w:rsidR="00A759E4" w:rsidRPr="00EA2AA8">
              <w:rPr>
                <w:rFonts w:asciiTheme="minorHAnsi" w:hAnsiTheme="minorHAnsi" w:cs="Verdana"/>
                <w:sz w:val="22"/>
                <w:szCs w:val="22"/>
              </w:rPr>
              <w:t>:</w:t>
            </w:r>
          </w:p>
        </w:tc>
        <w:tc>
          <w:tcPr>
            <w:tcW w:w="4272" w:type="dxa"/>
            <w:shd w:val="clear" w:color="auto" w:fill="auto"/>
          </w:tcPr>
          <w:p w14:paraId="1BEF39A7" w14:textId="77777777" w:rsidR="00A759E4" w:rsidRPr="00FD3F84" w:rsidRDefault="00A759E4" w:rsidP="008B5F1C">
            <w:pPr>
              <w:pStyle w:val="Sadrajitablice"/>
              <w:snapToGrid w:val="0"/>
              <w:rPr>
                <w:rFonts w:asciiTheme="minorHAnsi" w:hAnsiTheme="minorHAnsi" w:cs="Verdana"/>
                <w:sz w:val="22"/>
                <w:szCs w:val="22"/>
              </w:rPr>
            </w:pPr>
          </w:p>
        </w:tc>
      </w:tr>
      <w:tr w:rsidR="00A759E4" w:rsidRPr="00FD3F84" w14:paraId="65580851" w14:textId="77777777" w:rsidTr="00A21FEF">
        <w:tc>
          <w:tcPr>
            <w:tcW w:w="552" w:type="dxa"/>
            <w:shd w:val="clear" w:color="auto" w:fill="DEEAF6" w:themeFill="accent1" w:themeFillTint="33"/>
          </w:tcPr>
          <w:p w14:paraId="27428DF9" w14:textId="05AFFAE9" w:rsidR="00A759E4" w:rsidRPr="00FD3F84" w:rsidRDefault="00D44F4E" w:rsidP="008B5F1C">
            <w:pPr>
              <w:pStyle w:val="Sadrajitablice"/>
              <w:snapToGrid w:val="0"/>
              <w:jc w:val="center"/>
              <w:rPr>
                <w:rFonts w:asciiTheme="minorHAnsi" w:hAnsiTheme="minorHAnsi" w:cs="Verdana"/>
                <w:sz w:val="22"/>
                <w:szCs w:val="22"/>
              </w:rPr>
            </w:pPr>
            <w:r>
              <w:rPr>
                <w:rFonts w:asciiTheme="minorHAnsi" w:hAnsiTheme="minorHAnsi" w:cs="Verdana"/>
                <w:sz w:val="22"/>
                <w:szCs w:val="22"/>
              </w:rPr>
              <w:t>4.</w:t>
            </w:r>
          </w:p>
        </w:tc>
        <w:tc>
          <w:tcPr>
            <w:tcW w:w="4815" w:type="dxa"/>
            <w:shd w:val="clear" w:color="auto" w:fill="DEEAF6" w:themeFill="accent1" w:themeFillTint="33"/>
          </w:tcPr>
          <w:p w14:paraId="3F4D550F" w14:textId="08CAD4AF" w:rsidR="00A759E4" w:rsidRPr="00FD3F84" w:rsidRDefault="00A759E4" w:rsidP="008B5F1C">
            <w:pPr>
              <w:pStyle w:val="Sadrajitablice"/>
              <w:snapToGrid w:val="0"/>
              <w:rPr>
                <w:rStyle w:val="Predvolenpsmoodseku"/>
                <w:rFonts w:asciiTheme="minorHAnsi" w:hAnsiTheme="minorHAnsi" w:cs="Verdana"/>
                <w:i/>
                <w:iCs/>
                <w:sz w:val="22"/>
                <w:szCs w:val="22"/>
              </w:rPr>
            </w:pPr>
            <w:r w:rsidRPr="00646130">
              <w:rPr>
                <w:rFonts w:asciiTheme="minorHAnsi" w:hAnsiTheme="minorHAnsi" w:cs="Verdana"/>
                <w:sz w:val="22"/>
                <w:szCs w:val="22"/>
              </w:rPr>
              <w:t xml:space="preserve">Names of </w:t>
            </w:r>
            <w:r w:rsidR="00E63313">
              <w:rPr>
                <w:rFonts w:asciiTheme="minorHAnsi" w:hAnsiTheme="minorHAnsi" w:cs="Verdana"/>
                <w:sz w:val="22"/>
                <w:szCs w:val="22"/>
              </w:rPr>
              <w:t xml:space="preserve">partner </w:t>
            </w:r>
            <w:proofErr w:type="spellStart"/>
            <w:r w:rsidR="00E63313">
              <w:rPr>
                <w:rFonts w:asciiTheme="minorHAnsi" w:hAnsiTheme="minorHAnsi" w:cs="Verdana"/>
                <w:sz w:val="22"/>
                <w:szCs w:val="22"/>
              </w:rPr>
              <w:t>organis</w:t>
            </w:r>
            <w:r w:rsidRPr="00646130">
              <w:rPr>
                <w:rFonts w:asciiTheme="minorHAnsi" w:hAnsiTheme="minorHAnsi" w:cs="Verdana"/>
                <w:sz w:val="22"/>
                <w:szCs w:val="22"/>
              </w:rPr>
              <w:t>ations</w:t>
            </w:r>
            <w:proofErr w:type="spellEnd"/>
            <w:r w:rsidRPr="00646130">
              <w:rPr>
                <w:rFonts w:asciiTheme="minorHAnsi" w:hAnsiTheme="minorHAnsi" w:cs="Verdana"/>
                <w:sz w:val="22"/>
                <w:szCs w:val="22"/>
              </w:rPr>
              <w:t>:</w:t>
            </w:r>
          </w:p>
        </w:tc>
        <w:tc>
          <w:tcPr>
            <w:tcW w:w="4272" w:type="dxa"/>
            <w:shd w:val="clear" w:color="auto" w:fill="auto"/>
          </w:tcPr>
          <w:p w14:paraId="14C504DB" w14:textId="77777777" w:rsidR="00A759E4" w:rsidRPr="00FD3F84" w:rsidRDefault="00A759E4" w:rsidP="008B5F1C">
            <w:pPr>
              <w:pStyle w:val="Sadrajitablice"/>
              <w:snapToGrid w:val="0"/>
              <w:rPr>
                <w:rFonts w:asciiTheme="minorHAnsi" w:hAnsiTheme="minorHAnsi" w:cs="Verdana"/>
                <w:sz w:val="22"/>
                <w:szCs w:val="22"/>
              </w:rPr>
            </w:pPr>
          </w:p>
        </w:tc>
      </w:tr>
      <w:tr w:rsidR="00A759E4" w:rsidRPr="00FD3F84" w14:paraId="7791D923" w14:textId="77777777" w:rsidTr="00A21FEF">
        <w:tc>
          <w:tcPr>
            <w:tcW w:w="552" w:type="dxa"/>
            <w:shd w:val="clear" w:color="auto" w:fill="DEEAF6" w:themeFill="accent1" w:themeFillTint="33"/>
          </w:tcPr>
          <w:p w14:paraId="7D44058E" w14:textId="71D042C4" w:rsidR="00A759E4" w:rsidRDefault="00D44F4E" w:rsidP="008B5F1C">
            <w:pPr>
              <w:pStyle w:val="Sadrajitablice"/>
              <w:snapToGrid w:val="0"/>
              <w:jc w:val="center"/>
              <w:rPr>
                <w:rFonts w:asciiTheme="minorHAnsi" w:hAnsiTheme="minorHAnsi" w:cs="Verdana"/>
                <w:sz w:val="22"/>
                <w:szCs w:val="22"/>
              </w:rPr>
            </w:pPr>
            <w:r>
              <w:rPr>
                <w:rFonts w:asciiTheme="minorHAnsi" w:hAnsiTheme="minorHAnsi" w:cs="Verdana"/>
                <w:sz w:val="22"/>
                <w:szCs w:val="22"/>
              </w:rPr>
              <w:t>5.</w:t>
            </w:r>
          </w:p>
        </w:tc>
        <w:tc>
          <w:tcPr>
            <w:tcW w:w="4815" w:type="dxa"/>
            <w:shd w:val="clear" w:color="auto" w:fill="DEEAF6" w:themeFill="accent1" w:themeFillTint="33"/>
          </w:tcPr>
          <w:p w14:paraId="35961BA3" w14:textId="645F86CF" w:rsidR="00A759E4" w:rsidRPr="00B35C78" w:rsidRDefault="00A759E4" w:rsidP="008B5F1C">
            <w:pPr>
              <w:pStyle w:val="Sadrajitablice"/>
              <w:snapToGrid w:val="0"/>
              <w:rPr>
                <w:rFonts w:asciiTheme="minorHAnsi" w:hAnsiTheme="minorHAnsi" w:cs="Verdana"/>
                <w:sz w:val="22"/>
                <w:szCs w:val="22"/>
              </w:rPr>
            </w:pPr>
            <w:r w:rsidRPr="00B35C78">
              <w:rPr>
                <w:rFonts w:asciiTheme="minorHAnsi" w:hAnsiTheme="minorHAnsi" w:cs="Verdana"/>
                <w:sz w:val="22"/>
                <w:szCs w:val="22"/>
              </w:rPr>
              <w:t>Project implementation period</w:t>
            </w:r>
          </w:p>
          <w:p w14:paraId="5AAF0A37" w14:textId="5AF6EBC7" w:rsidR="00A759E4" w:rsidRPr="00646130" w:rsidRDefault="00A759E4" w:rsidP="008B5F1C">
            <w:pPr>
              <w:pStyle w:val="Sadrajitablice"/>
              <w:snapToGrid w:val="0"/>
              <w:rPr>
                <w:rFonts w:asciiTheme="minorHAnsi" w:hAnsiTheme="minorHAnsi" w:cs="Verdana"/>
                <w:sz w:val="22"/>
                <w:szCs w:val="22"/>
              </w:rPr>
            </w:pPr>
            <w:r w:rsidRPr="00B35C78">
              <w:rPr>
                <w:rFonts w:asciiTheme="minorHAnsi" w:hAnsiTheme="minorHAnsi" w:cs="Verdana"/>
                <w:sz w:val="22"/>
                <w:szCs w:val="22"/>
              </w:rPr>
              <w:t>(specify the start and end dates of project implementation):</w:t>
            </w:r>
          </w:p>
        </w:tc>
        <w:tc>
          <w:tcPr>
            <w:tcW w:w="4272" w:type="dxa"/>
            <w:shd w:val="clear" w:color="auto" w:fill="auto"/>
          </w:tcPr>
          <w:p w14:paraId="0827BD32" w14:textId="77777777" w:rsidR="00A759E4" w:rsidRPr="00FD3F84" w:rsidRDefault="00A759E4" w:rsidP="008B5F1C">
            <w:pPr>
              <w:pStyle w:val="Sadrajitablice"/>
              <w:snapToGrid w:val="0"/>
              <w:rPr>
                <w:rFonts w:asciiTheme="minorHAnsi" w:hAnsiTheme="minorHAnsi" w:cs="Verdana"/>
                <w:sz w:val="22"/>
                <w:szCs w:val="22"/>
              </w:rPr>
            </w:pPr>
          </w:p>
        </w:tc>
      </w:tr>
      <w:tr w:rsidR="00A759E4" w:rsidRPr="00FD3F84" w14:paraId="4BDBCAFD" w14:textId="77777777" w:rsidTr="00A21FEF">
        <w:tc>
          <w:tcPr>
            <w:tcW w:w="552" w:type="dxa"/>
            <w:shd w:val="clear" w:color="auto" w:fill="DEEAF6" w:themeFill="accent1" w:themeFillTint="33"/>
          </w:tcPr>
          <w:p w14:paraId="314419D6" w14:textId="711CB887" w:rsidR="00A759E4" w:rsidRDefault="00D44F4E" w:rsidP="008B5F1C">
            <w:pPr>
              <w:pStyle w:val="Sadrajitablice"/>
              <w:snapToGrid w:val="0"/>
              <w:jc w:val="center"/>
              <w:rPr>
                <w:rFonts w:asciiTheme="minorHAnsi" w:hAnsiTheme="minorHAnsi" w:cs="Verdana"/>
                <w:sz w:val="22"/>
                <w:szCs w:val="22"/>
              </w:rPr>
            </w:pPr>
            <w:r>
              <w:rPr>
                <w:rFonts w:asciiTheme="minorHAnsi" w:hAnsiTheme="minorHAnsi" w:cs="Verdana"/>
                <w:sz w:val="22"/>
                <w:szCs w:val="22"/>
              </w:rPr>
              <w:t>6.</w:t>
            </w:r>
          </w:p>
        </w:tc>
        <w:tc>
          <w:tcPr>
            <w:tcW w:w="4815" w:type="dxa"/>
            <w:shd w:val="clear" w:color="auto" w:fill="DEEAF6" w:themeFill="accent1" w:themeFillTint="33"/>
          </w:tcPr>
          <w:p w14:paraId="1CA005FB" w14:textId="5A8C33A0" w:rsidR="00A759E4" w:rsidRPr="00EA2AA8" w:rsidRDefault="00A759E4" w:rsidP="008B5F1C">
            <w:pPr>
              <w:pStyle w:val="Sadrajitablice"/>
              <w:snapToGrid w:val="0"/>
              <w:rPr>
                <w:rFonts w:asciiTheme="minorHAnsi" w:hAnsiTheme="minorHAnsi" w:cs="Verdana"/>
                <w:sz w:val="22"/>
                <w:szCs w:val="22"/>
              </w:rPr>
            </w:pPr>
            <w:r>
              <w:rPr>
                <w:rFonts w:asciiTheme="minorHAnsi" w:hAnsiTheme="minorHAnsi" w:cs="Verdana"/>
                <w:sz w:val="22"/>
                <w:szCs w:val="22"/>
              </w:rPr>
              <w:t>Contracted project value:</w:t>
            </w:r>
          </w:p>
        </w:tc>
        <w:tc>
          <w:tcPr>
            <w:tcW w:w="4272" w:type="dxa"/>
            <w:shd w:val="clear" w:color="auto" w:fill="auto"/>
          </w:tcPr>
          <w:p w14:paraId="42121C7D" w14:textId="77777777" w:rsidR="00A759E4" w:rsidRPr="00FD3F84" w:rsidRDefault="00A759E4" w:rsidP="008B5F1C">
            <w:pPr>
              <w:pStyle w:val="Sadrajitablice"/>
              <w:snapToGrid w:val="0"/>
              <w:rPr>
                <w:rFonts w:asciiTheme="minorHAnsi" w:hAnsiTheme="minorHAnsi" w:cs="Verdana"/>
                <w:sz w:val="22"/>
                <w:szCs w:val="22"/>
              </w:rPr>
            </w:pPr>
          </w:p>
        </w:tc>
      </w:tr>
      <w:tr w:rsidR="00A759E4" w:rsidRPr="00FD3F84" w14:paraId="1F2B31EB" w14:textId="77777777" w:rsidTr="00A21FEF">
        <w:tc>
          <w:tcPr>
            <w:tcW w:w="552" w:type="dxa"/>
            <w:shd w:val="clear" w:color="auto" w:fill="DEEAF6" w:themeFill="accent1" w:themeFillTint="33"/>
          </w:tcPr>
          <w:p w14:paraId="4A07351C" w14:textId="0A752228" w:rsidR="00A759E4" w:rsidRDefault="00D44F4E" w:rsidP="008B5F1C">
            <w:pPr>
              <w:pStyle w:val="Sadrajitablice"/>
              <w:snapToGrid w:val="0"/>
              <w:jc w:val="center"/>
              <w:rPr>
                <w:rFonts w:asciiTheme="minorHAnsi" w:hAnsiTheme="minorHAnsi" w:cs="Verdana"/>
                <w:sz w:val="22"/>
                <w:szCs w:val="22"/>
              </w:rPr>
            </w:pPr>
            <w:r>
              <w:rPr>
                <w:rFonts w:asciiTheme="minorHAnsi" w:hAnsiTheme="minorHAnsi" w:cs="Verdana"/>
                <w:sz w:val="22"/>
                <w:szCs w:val="22"/>
              </w:rPr>
              <w:t>7.</w:t>
            </w:r>
          </w:p>
        </w:tc>
        <w:tc>
          <w:tcPr>
            <w:tcW w:w="4815" w:type="dxa"/>
            <w:shd w:val="clear" w:color="auto" w:fill="DEEAF6" w:themeFill="accent1" w:themeFillTint="33"/>
          </w:tcPr>
          <w:p w14:paraId="118D4DEA" w14:textId="34F76360" w:rsidR="00A759E4" w:rsidRPr="00EA2AA8" w:rsidRDefault="00E76543" w:rsidP="008B5F1C">
            <w:pPr>
              <w:pStyle w:val="Sadrajitablice"/>
              <w:snapToGrid w:val="0"/>
              <w:rPr>
                <w:rFonts w:asciiTheme="minorHAnsi" w:hAnsiTheme="minorHAnsi" w:cs="Verdana"/>
                <w:sz w:val="22"/>
                <w:szCs w:val="22"/>
              </w:rPr>
            </w:pPr>
            <w:r w:rsidRPr="00E76543">
              <w:rPr>
                <w:rFonts w:asciiTheme="minorHAnsi" w:hAnsiTheme="minorHAnsi" w:cs="Verdana"/>
                <w:sz w:val="22"/>
                <w:szCs w:val="22"/>
              </w:rPr>
              <w:t xml:space="preserve">Financial contribution of the Swiss-Croatian Cooperation </w:t>
            </w:r>
            <w:proofErr w:type="spellStart"/>
            <w:r w:rsidRPr="00E76543">
              <w:rPr>
                <w:rFonts w:asciiTheme="minorHAnsi" w:hAnsiTheme="minorHAnsi" w:cs="Verdana"/>
                <w:sz w:val="22"/>
                <w:szCs w:val="22"/>
              </w:rPr>
              <w:t>Program</w:t>
            </w:r>
            <w:r w:rsidR="00756A32">
              <w:rPr>
                <w:rFonts w:asciiTheme="minorHAnsi" w:hAnsiTheme="minorHAnsi" w:cs="Verdana"/>
                <w:sz w:val="22"/>
                <w:szCs w:val="22"/>
              </w:rPr>
              <w:t>me</w:t>
            </w:r>
            <w:proofErr w:type="spellEnd"/>
            <w:r w:rsidRPr="00E76543">
              <w:rPr>
                <w:rFonts w:asciiTheme="minorHAnsi" w:hAnsiTheme="minorHAnsi" w:cs="Verdana"/>
                <w:sz w:val="22"/>
                <w:szCs w:val="22"/>
              </w:rPr>
              <w:t>:</w:t>
            </w:r>
          </w:p>
        </w:tc>
        <w:tc>
          <w:tcPr>
            <w:tcW w:w="4272" w:type="dxa"/>
            <w:shd w:val="clear" w:color="auto" w:fill="auto"/>
          </w:tcPr>
          <w:p w14:paraId="74F2BC35" w14:textId="77777777" w:rsidR="00A759E4" w:rsidRPr="00FD3F84" w:rsidRDefault="00A759E4" w:rsidP="008B5F1C">
            <w:pPr>
              <w:pStyle w:val="Sadrajitablice"/>
              <w:snapToGrid w:val="0"/>
              <w:rPr>
                <w:rFonts w:asciiTheme="minorHAnsi" w:hAnsiTheme="minorHAnsi" w:cs="Verdana"/>
                <w:sz w:val="22"/>
                <w:szCs w:val="22"/>
              </w:rPr>
            </w:pPr>
          </w:p>
        </w:tc>
      </w:tr>
      <w:tr w:rsidR="00A759E4" w:rsidRPr="00FD3F84" w14:paraId="60064F98" w14:textId="77777777" w:rsidTr="00A21FEF">
        <w:tc>
          <w:tcPr>
            <w:tcW w:w="552" w:type="dxa"/>
            <w:shd w:val="clear" w:color="auto" w:fill="DEEAF6" w:themeFill="accent1" w:themeFillTint="33"/>
          </w:tcPr>
          <w:p w14:paraId="5726D72A" w14:textId="617EBDC7" w:rsidR="00A759E4" w:rsidRDefault="00D44F4E" w:rsidP="008B5F1C">
            <w:pPr>
              <w:pStyle w:val="Sadrajitablice"/>
              <w:snapToGrid w:val="0"/>
              <w:jc w:val="center"/>
              <w:rPr>
                <w:rFonts w:asciiTheme="minorHAnsi" w:hAnsiTheme="minorHAnsi" w:cs="Verdana"/>
                <w:sz w:val="22"/>
                <w:szCs w:val="22"/>
              </w:rPr>
            </w:pPr>
            <w:r>
              <w:rPr>
                <w:rFonts w:asciiTheme="minorHAnsi" w:hAnsiTheme="minorHAnsi" w:cs="Verdana"/>
                <w:sz w:val="22"/>
                <w:szCs w:val="22"/>
              </w:rPr>
              <w:t>8.</w:t>
            </w:r>
          </w:p>
        </w:tc>
        <w:tc>
          <w:tcPr>
            <w:tcW w:w="4815" w:type="dxa"/>
            <w:shd w:val="clear" w:color="auto" w:fill="DEEAF6" w:themeFill="accent1" w:themeFillTint="33"/>
          </w:tcPr>
          <w:p w14:paraId="08195B73" w14:textId="45D9FCAD" w:rsidR="00A759E4" w:rsidRPr="00EA2AA8" w:rsidRDefault="0099465A" w:rsidP="00756A32">
            <w:pPr>
              <w:rPr>
                <w:rFonts w:asciiTheme="minorHAnsi" w:hAnsiTheme="minorHAnsi" w:cs="Verdana"/>
                <w:sz w:val="22"/>
                <w:szCs w:val="22"/>
              </w:rPr>
            </w:pPr>
            <w:r>
              <w:rPr>
                <w:rFonts w:asciiTheme="minorHAnsi" w:hAnsiTheme="minorHAnsi"/>
                <w:sz w:val="22"/>
                <w:szCs w:val="22"/>
              </w:rPr>
              <w:t>Total value of the project after its completion</w:t>
            </w:r>
            <w:r w:rsidRPr="005376DA">
              <w:rPr>
                <w:rFonts w:asciiTheme="minorHAnsi" w:hAnsiTheme="minorHAnsi" w:cs="Verdana"/>
                <w:sz w:val="22"/>
                <w:szCs w:val="22"/>
              </w:rPr>
              <w:t>:</w:t>
            </w:r>
          </w:p>
        </w:tc>
        <w:tc>
          <w:tcPr>
            <w:tcW w:w="4272" w:type="dxa"/>
            <w:shd w:val="clear" w:color="auto" w:fill="auto"/>
          </w:tcPr>
          <w:p w14:paraId="4FD6018D" w14:textId="77777777" w:rsidR="00A759E4" w:rsidRPr="00FD3F84" w:rsidRDefault="00A759E4" w:rsidP="008B5F1C">
            <w:pPr>
              <w:pStyle w:val="Sadrajitablice"/>
              <w:snapToGrid w:val="0"/>
              <w:rPr>
                <w:rFonts w:asciiTheme="minorHAnsi" w:hAnsiTheme="minorHAnsi" w:cs="Verdana"/>
                <w:sz w:val="22"/>
                <w:szCs w:val="22"/>
              </w:rPr>
            </w:pPr>
          </w:p>
        </w:tc>
      </w:tr>
    </w:tbl>
    <w:p w14:paraId="138D4CAE" w14:textId="77777777" w:rsidR="00DE5944" w:rsidRDefault="00DE5944" w:rsidP="00074B02">
      <w:pPr>
        <w:rPr>
          <w:rFonts w:ascii="Arial Narrow" w:eastAsia="Arial Unicode MS" w:hAnsi="Arial Narrow" w:cs="Arial"/>
          <w:b/>
          <w:bCs/>
        </w:rPr>
      </w:pPr>
    </w:p>
    <w:p w14:paraId="3E31A329" w14:textId="2A4ECE67" w:rsidR="00DB2AAE" w:rsidRPr="00FD3F84" w:rsidRDefault="00DB2AAE" w:rsidP="00074B02">
      <w:pPr>
        <w:rPr>
          <w:rFonts w:asciiTheme="minorHAnsi" w:eastAsia="Arial Unicode MS" w:hAnsiTheme="minorHAnsi" w:cs="Arial"/>
          <w:bCs/>
          <w:i/>
          <w:sz w:val="22"/>
          <w:szCs w:val="22"/>
        </w:rPr>
      </w:pPr>
    </w:p>
    <w:tbl>
      <w:tblPr>
        <w:tblpPr w:leftFromText="180" w:rightFromText="180" w:vertAnchor="text" w:tblpXSpec="center" w:tblpY="1"/>
        <w:tblOverlap w:val="neve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2"/>
        <w:gridCol w:w="9223"/>
      </w:tblGrid>
      <w:tr w:rsidR="007E10DC" w:rsidRPr="00FD3F84" w14:paraId="346851F9" w14:textId="77777777" w:rsidTr="00E867F5">
        <w:tc>
          <w:tcPr>
            <w:tcW w:w="9785" w:type="dxa"/>
            <w:gridSpan w:val="2"/>
            <w:shd w:val="clear" w:color="auto" w:fill="0070C0"/>
          </w:tcPr>
          <w:p w14:paraId="73655ADF" w14:textId="2E3E0726" w:rsidR="007E10DC" w:rsidRPr="0071381E" w:rsidRDefault="00491CE7" w:rsidP="00491CE7">
            <w:pPr>
              <w:pStyle w:val="Sadrajitablice"/>
              <w:tabs>
                <w:tab w:val="center" w:pos="4860"/>
              </w:tabs>
              <w:snapToGrid w:val="0"/>
              <w:rPr>
                <w:rStyle w:val="Predvolenpsmoodseku"/>
                <w:rFonts w:asciiTheme="minorHAnsi" w:eastAsia="Arial" w:hAnsiTheme="minorHAnsi" w:cs="Verdana"/>
                <w:bCs/>
                <w:color w:val="FFFFFF"/>
                <w:sz w:val="22"/>
                <w:szCs w:val="22"/>
              </w:rPr>
            </w:pPr>
            <w:r>
              <w:rPr>
                <w:rStyle w:val="Predvolenpsmoodseku"/>
                <w:rFonts w:asciiTheme="minorHAnsi" w:hAnsiTheme="minorHAnsi" w:cs="Verdana"/>
                <w:bCs/>
                <w:color w:val="FFFFFF"/>
                <w:szCs w:val="22"/>
              </w:rPr>
              <w:t>II. SUSTAINABILITY OF PROJECT RESULTS</w:t>
            </w:r>
          </w:p>
        </w:tc>
      </w:tr>
      <w:tr w:rsidR="00DB2AAE" w:rsidRPr="00FD3F84" w14:paraId="24430D2B" w14:textId="77777777" w:rsidTr="00491CE7">
        <w:tblPrEx>
          <w:tblCellMar>
            <w:top w:w="55" w:type="dxa"/>
            <w:left w:w="55" w:type="dxa"/>
            <w:bottom w:w="55" w:type="dxa"/>
            <w:right w:w="55" w:type="dxa"/>
          </w:tblCellMar>
        </w:tblPrEx>
        <w:trPr>
          <w:trHeight w:val="907"/>
        </w:trPr>
        <w:tc>
          <w:tcPr>
            <w:tcW w:w="562" w:type="dxa"/>
            <w:vMerge w:val="restart"/>
            <w:shd w:val="clear" w:color="auto" w:fill="DEEAF6" w:themeFill="accent1" w:themeFillTint="33"/>
          </w:tcPr>
          <w:p w14:paraId="211D90B4" w14:textId="50F2752C" w:rsidR="00DB2AAE" w:rsidRPr="00FD3F84" w:rsidRDefault="00945785" w:rsidP="00945785">
            <w:pPr>
              <w:pStyle w:val="Sadrajitablice"/>
              <w:snapToGrid w:val="0"/>
              <w:jc w:val="center"/>
              <w:rPr>
                <w:rFonts w:asciiTheme="minorHAnsi" w:hAnsiTheme="minorHAnsi" w:cs="Verdana"/>
                <w:sz w:val="22"/>
                <w:szCs w:val="22"/>
              </w:rPr>
            </w:pPr>
            <w:r>
              <w:rPr>
                <w:rFonts w:asciiTheme="minorHAnsi" w:hAnsiTheme="minorHAnsi" w:cs="Verdana"/>
                <w:sz w:val="22"/>
                <w:szCs w:val="22"/>
              </w:rPr>
              <w:t>1.</w:t>
            </w:r>
          </w:p>
        </w:tc>
        <w:tc>
          <w:tcPr>
            <w:tcW w:w="9223" w:type="dxa"/>
            <w:shd w:val="clear" w:color="auto" w:fill="DEEAF6" w:themeFill="accent1" w:themeFillTint="33"/>
          </w:tcPr>
          <w:p w14:paraId="015FF913" w14:textId="32CB1A92" w:rsidR="00007EF4" w:rsidRDefault="00007EF4" w:rsidP="00EA2AA8">
            <w:pPr>
              <w:pStyle w:val="Sadrajitablice"/>
              <w:snapToGrid w:val="0"/>
              <w:rPr>
                <w:rFonts w:asciiTheme="minorHAnsi" w:eastAsia="Arial Unicode MS" w:hAnsiTheme="minorHAnsi" w:cs="Arial"/>
                <w:sz w:val="22"/>
                <w:szCs w:val="22"/>
              </w:rPr>
            </w:pPr>
            <w:r>
              <w:rPr>
                <w:rFonts w:asciiTheme="minorHAnsi" w:eastAsia="Arial Unicode MS" w:hAnsiTheme="minorHAnsi" w:cs="Arial"/>
                <w:sz w:val="22"/>
                <w:szCs w:val="22"/>
              </w:rPr>
              <w:t>What specific project activities did you (you and/or your Partners) carry out during the year after the completion of the project implementation?</w:t>
            </w:r>
          </w:p>
          <w:p w14:paraId="0694B9AA" w14:textId="7FE98C42" w:rsidR="002E685D" w:rsidRDefault="00D44F4E" w:rsidP="00EA2AA8">
            <w:pPr>
              <w:pStyle w:val="Sadrajitablice"/>
              <w:snapToGrid w:val="0"/>
              <w:rPr>
                <w:rFonts w:asciiTheme="minorHAnsi" w:eastAsia="Arial Unicode MS" w:hAnsiTheme="minorHAnsi" w:cs="Arial"/>
                <w:sz w:val="22"/>
                <w:szCs w:val="22"/>
              </w:rPr>
            </w:pPr>
            <w:r>
              <w:rPr>
                <w:rFonts w:asciiTheme="minorHAnsi" w:eastAsia="Arial Unicode MS" w:hAnsiTheme="minorHAnsi" w:cs="Arial"/>
                <w:sz w:val="22"/>
                <w:szCs w:val="22"/>
              </w:rPr>
              <w:t>Did you implement them in a different way than during the project?</w:t>
            </w:r>
          </w:p>
          <w:p w14:paraId="7C1DFB02" w14:textId="50235D29" w:rsidR="00007EF4" w:rsidRDefault="0055622C" w:rsidP="00EA2AA8">
            <w:pPr>
              <w:pStyle w:val="Sadrajitablice"/>
              <w:snapToGrid w:val="0"/>
              <w:rPr>
                <w:rFonts w:asciiTheme="minorHAnsi" w:eastAsia="Arial Unicode MS" w:hAnsiTheme="minorHAnsi" w:cs="Arial"/>
                <w:sz w:val="22"/>
                <w:szCs w:val="22"/>
              </w:rPr>
            </w:pPr>
            <w:r>
              <w:rPr>
                <w:rFonts w:asciiTheme="minorHAnsi" w:eastAsia="Arial Unicode MS" w:hAnsiTheme="minorHAnsi" w:cs="Arial"/>
                <w:sz w:val="22"/>
                <w:szCs w:val="22"/>
              </w:rPr>
              <w:t>Have you included new partners</w:t>
            </w:r>
            <w:r w:rsidR="00007EF4">
              <w:rPr>
                <w:rFonts w:asciiTheme="minorHAnsi" w:eastAsia="Arial Unicode MS" w:hAnsiTheme="minorHAnsi" w:cs="Arial"/>
                <w:sz w:val="22"/>
                <w:szCs w:val="22"/>
              </w:rPr>
              <w:t>, if so, which ones?</w:t>
            </w:r>
          </w:p>
          <w:p w14:paraId="46915EC0" w14:textId="3D21A913" w:rsidR="00007EF4" w:rsidRDefault="00007EF4" w:rsidP="00EA2AA8">
            <w:pPr>
              <w:pStyle w:val="Sadrajitablice"/>
              <w:snapToGrid w:val="0"/>
              <w:rPr>
                <w:rFonts w:asciiTheme="minorHAnsi" w:eastAsia="Arial Unicode MS" w:hAnsiTheme="minorHAnsi" w:cs="Arial"/>
                <w:sz w:val="22"/>
                <w:szCs w:val="22"/>
              </w:rPr>
            </w:pPr>
            <w:r>
              <w:rPr>
                <w:rFonts w:asciiTheme="minorHAnsi" w:eastAsia="Arial Unicode MS" w:hAnsiTheme="minorHAnsi" w:cs="Arial"/>
                <w:sz w:val="22"/>
                <w:szCs w:val="22"/>
              </w:rPr>
              <w:t>Did you have the same target group or did you include new ones?</w:t>
            </w:r>
          </w:p>
          <w:p w14:paraId="382E4FB7" w14:textId="77777777" w:rsidR="006D4A2D" w:rsidRDefault="006D4A2D" w:rsidP="00EA2AA8">
            <w:pPr>
              <w:pStyle w:val="Sadrajitablice"/>
              <w:snapToGrid w:val="0"/>
              <w:rPr>
                <w:rFonts w:asciiTheme="minorHAnsi" w:eastAsia="Arial Unicode MS" w:hAnsiTheme="minorHAnsi" w:cs="Arial"/>
                <w:sz w:val="22"/>
                <w:szCs w:val="22"/>
              </w:rPr>
            </w:pPr>
          </w:p>
          <w:p w14:paraId="7BEE4DA9" w14:textId="50F3874B" w:rsidR="00DB2AAE" w:rsidRDefault="006D4A2D" w:rsidP="00EA2AA8">
            <w:pPr>
              <w:pStyle w:val="Sadrajitablice"/>
              <w:snapToGrid w:val="0"/>
              <w:rPr>
                <w:rFonts w:asciiTheme="minorHAnsi" w:eastAsia="Arial Unicode MS" w:hAnsiTheme="minorHAnsi" w:cs="Arial"/>
                <w:sz w:val="22"/>
                <w:szCs w:val="22"/>
              </w:rPr>
            </w:pPr>
            <w:r>
              <w:rPr>
                <w:rFonts w:asciiTheme="minorHAnsi" w:eastAsia="Arial Unicode MS" w:hAnsiTheme="minorHAnsi" w:cs="Arial"/>
                <w:sz w:val="22"/>
                <w:szCs w:val="22"/>
              </w:rPr>
              <w:t>List the specific activities you implemented and describe how you financed their implementation.</w:t>
            </w:r>
          </w:p>
          <w:p w14:paraId="06451BAA" w14:textId="2CEF85D7" w:rsidR="006D4A2D" w:rsidRPr="00FD3F84" w:rsidRDefault="006D4A2D" w:rsidP="00EA2AA8">
            <w:pPr>
              <w:pStyle w:val="Sadrajitablice"/>
              <w:snapToGrid w:val="0"/>
              <w:rPr>
                <w:rFonts w:asciiTheme="minorHAnsi" w:hAnsiTheme="minorHAnsi" w:cs="Verdana"/>
                <w:sz w:val="22"/>
                <w:szCs w:val="22"/>
              </w:rPr>
            </w:pPr>
          </w:p>
        </w:tc>
      </w:tr>
      <w:tr w:rsidR="00DB2AAE" w:rsidRPr="00FD3F84" w14:paraId="7F5DD698" w14:textId="77777777" w:rsidTr="00E867F5">
        <w:tblPrEx>
          <w:tblCellMar>
            <w:top w:w="55" w:type="dxa"/>
            <w:left w:w="55" w:type="dxa"/>
            <w:bottom w:w="55" w:type="dxa"/>
            <w:right w:w="55" w:type="dxa"/>
          </w:tblCellMar>
        </w:tblPrEx>
        <w:tc>
          <w:tcPr>
            <w:tcW w:w="562" w:type="dxa"/>
            <w:vMerge/>
            <w:shd w:val="clear" w:color="auto" w:fill="F2F2F2"/>
          </w:tcPr>
          <w:p w14:paraId="3B5CFE3E" w14:textId="77777777" w:rsidR="00DB2AAE" w:rsidRPr="00FD3F84" w:rsidRDefault="00DB2AAE" w:rsidP="002C7B14">
            <w:pPr>
              <w:pStyle w:val="Sadrajitablice"/>
              <w:snapToGrid w:val="0"/>
              <w:rPr>
                <w:rFonts w:asciiTheme="minorHAnsi" w:hAnsiTheme="minorHAnsi" w:cs="Verdana"/>
                <w:sz w:val="22"/>
                <w:szCs w:val="22"/>
              </w:rPr>
            </w:pPr>
          </w:p>
        </w:tc>
        <w:tc>
          <w:tcPr>
            <w:tcW w:w="9223" w:type="dxa"/>
            <w:shd w:val="clear" w:color="auto" w:fill="auto"/>
          </w:tcPr>
          <w:p w14:paraId="48CB1F89" w14:textId="77777777" w:rsidR="00DB2AAE" w:rsidRDefault="00DB2AAE" w:rsidP="002C7B14">
            <w:pPr>
              <w:pStyle w:val="Sadrajitablice"/>
              <w:snapToGrid w:val="0"/>
              <w:rPr>
                <w:rFonts w:asciiTheme="minorHAnsi" w:hAnsiTheme="minorHAnsi" w:cs="Verdana"/>
                <w:sz w:val="22"/>
                <w:szCs w:val="22"/>
              </w:rPr>
            </w:pPr>
          </w:p>
          <w:p w14:paraId="79925F45" w14:textId="6A333026" w:rsidR="00684DBC" w:rsidRPr="00FD3F84" w:rsidRDefault="00684DBC" w:rsidP="002C7B14">
            <w:pPr>
              <w:pStyle w:val="Sadrajitablice"/>
              <w:snapToGrid w:val="0"/>
              <w:rPr>
                <w:rFonts w:asciiTheme="minorHAnsi" w:hAnsiTheme="minorHAnsi" w:cs="Verdana"/>
                <w:sz w:val="22"/>
                <w:szCs w:val="22"/>
              </w:rPr>
            </w:pPr>
          </w:p>
        </w:tc>
      </w:tr>
      <w:tr w:rsidR="00DB2AAE" w:rsidRPr="00FD3F84" w14:paraId="035BC0AB" w14:textId="77777777" w:rsidTr="00E867F5">
        <w:tblPrEx>
          <w:tblCellMar>
            <w:top w:w="55" w:type="dxa"/>
            <w:left w:w="55" w:type="dxa"/>
            <w:bottom w:w="55" w:type="dxa"/>
            <w:right w:w="55" w:type="dxa"/>
          </w:tblCellMar>
        </w:tblPrEx>
        <w:tc>
          <w:tcPr>
            <w:tcW w:w="562" w:type="dxa"/>
            <w:vMerge w:val="restart"/>
            <w:shd w:val="clear" w:color="auto" w:fill="DEEAF6" w:themeFill="accent1" w:themeFillTint="33"/>
          </w:tcPr>
          <w:p w14:paraId="4DFE8139" w14:textId="7F5B0FE4" w:rsidR="00DB2AAE" w:rsidRPr="00FD3F84" w:rsidRDefault="00EA2AA8" w:rsidP="002C7B14">
            <w:pPr>
              <w:pStyle w:val="Sadrajitablice"/>
              <w:snapToGrid w:val="0"/>
              <w:rPr>
                <w:rFonts w:asciiTheme="minorHAnsi" w:hAnsiTheme="minorHAnsi" w:cs="Verdana"/>
                <w:sz w:val="22"/>
                <w:szCs w:val="22"/>
              </w:rPr>
            </w:pPr>
            <w:r>
              <w:rPr>
                <w:rFonts w:asciiTheme="minorHAnsi" w:hAnsiTheme="minorHAnsi" w:cs="Verdana"/>
                <w:sz w:val="22"/>
                <w:szCs w:val="22"/>
              </w:rPr>
              <w:t>2.</w:t>
            </w:r>
          </w:p>
        </w:tc>
        <w:tc>
          <w:tcPr>
            <w:tcW w:w="9223" w:type="dxa"/>
            <w:shd w:val="clear" w:color="auto" w:fill="DEEAF6" w:themeFill="accent1" w:themeFillTint="33"/>
          </w:tcPr>
          <w:p w14:paraId="677621F3" w14:textId="289E0386" w:rsidR="00E974BF" w:rsidRPr="00E974BF" w:rsidRDefault="00E974BF" w:rsidP="00E974BF">
            <w:pPr>
              <w:snapToGrid w:val="0"/>
              <w:rPr>
                <w:rFonts w:asciiTheme="minorHAnsi" w:eastAsia="Arial Unicode MS" w:hAnsiTheme="minorHAnsi" w:cs="Arial"/>
                <w:sz w:val="22"/>
                <w:szCs w:val="22"/>
              </w:rPr>
            </w:pPr>
            <w:r w:rsidRPr="00491CE7">
              <w:rPr>
                <w:rFonts w:asciiTheme="minorHAnsi" w:eastAsia="Arial Unicode MS" w:hAnsiTheme="minorHAnsi" w:cs="Arial"/>
                <w:sz w:val="22"/>
                <w:szCs w:val="22"/>
              </w:rPr>
              <w:t>Did you achieve any of the project indicators after the project was completed?</w:t>
            </w:r>
          </w:p>
          <w:p w14:paraId="3A015F03" w14:textId="77777777" w:rsidR="00E974BF" w:rsidRDefault="00E974BF" w:rsidP="00E974BF">
            <w:pPr>
              <w:snapToGrid w:val="0"/>
              <w:rPr>
                <w:rFonts w:asciiTheme="minorHAnsi" w:eastAsia="Arial Unicode MS" w:hAnsiTheme="minorHAnsi" w:cs="Arial"/>
                <w:sz w:val="22"/>
                <w:szCs w:val="22"/>
              </w:rPr>
            </w:pPr>
          </w:p>
          <w:p w14:paraId="61A6D9F8" w14:textId="77777777" w:rsidR="00E974BF" w:rsidRDefault="00E974BF" w:rsidP="00E974BF">
            <w:pPr>
              <w:snapToGrid w:val="0"/>
              <w:rPr>
                <w:rFonts w:asciiTheme="minorHAnsi" w:eastAsia="Arial Unicode MS" w:hAnsiTheme="minorHAnsi" w:cs="Arial"/>
                <w:sz w:val="22"/>
                <w:szCs w:val="22"/>
              </w:rPr>
            </w:pPr>
            <w:r w:rsidRPr="00491CE7">
              <w:rPr>
                <w:rFonts w:asciiTheme="minorHAnsi" w:eastAsia="Arial Unicode MS" w:hAnsiTheme="minorHAnsi" w:cs="Arial"/>
                <w:sz w:val="22"/>
                <w:szCs w:val="22"/>
              </w:rPr>
              <w:t>If so, please indicate which indicators have been achieved, including their specific values since the end of the project.</w:t>
            </w:r>
          </w:p>
          <w:p w14:paraId="0D7A8DDF" w14:textId="2F2113D8" w:rsidR="00DB2AAE" w:rsidRPr="00007EF4" w:rsidRDefault="00DB2AAE" w:rsidP="00007EF4">
            <w:pPr>
              <w:pStyle w:val="Sadrajitablice"/>
              <w:snapToGrid w:val="0"/>
              <w:rPr>
                <w:rFonts w:eastAsia="Arial Unicode MS" w:cs="Arial"/>
              </w:rPr>
            </w:pPr>
          </w:p>
          <w:p w14:paraId="37B05939" w14:textId="34BE8ED7" w:rsidR="00491CE7" w:rsidRPr="00FD3F84" w:rsidRDefault="00491CE7" w:rsidP="002C7B14">
            <w:pPr>
              <w:pStyle w:val="Sadrajitablice"/>
              <w:tabs>
                <w:tab w:val="center" w:pos="4559"/>
              </w:tabs>
              <w:snapToGrid w:val="0"/>
              <w:rPr>
                <w:rStyle w:val="Predvolenpsmoodseku"/>
                <w:rFonts w:asciiTheme="minorHAnsi" w:hAnsiTheme="minorHAnsi" w:cs="Verdana"/>
                <w:sz w:val="22"/>
                <w:szCs w:val="22"/>
              </w:rPr>
            </w:pPr>
          </w:p>
        </w:tc>
      </w:tr>
      <w:tr w:rsidR="00DB2AAE" w:rsidRPr="00FD3F84" w14:paraId="47A2FE99" w14:textId="77777777" w:rsidTr="00E867F5">
        <w:tblPrEx>
          <w:tblCellMar>
            <w:top w:w="55" w:type="dxa"/>
            <w:left w:w="55" w:type="dxa"/>
            <w:bottom w:w="55" w:type="dxa"/>
            <w:right w:w="55" w:type="dxa"/>
          </w:tblCellMar>
        </w:tblPrEx>
        <w:tc>
          <w:tcPr>
            <w:tcW w:w="562" w:type="dxa"/>
            <w:vMerge/>
            <w:shd w:val="clear" w:color="auto" w:fill="F2F2F2"/>
          </w:tcPr>
          <w:p w14:paraId="71FB153E" w14:textId="77777777" w:rsidR="00DB2AAE" w:rsidRPr="00FD3F84" w:rsidRDefault="00DB2AAE" w:rsidP="002C7B14">
            <w:pPr>
              <w:pStyle w:val="Sadrajitablice"/>
              <w:snapToGrid w:val="0"/>
              <w:rPr>
                <w:rFonts w:asciiTheme="minorHAnsi" w:hAnsiTheme="minorHAnsi" w:cs="Verdana"/>
                <w:sz w:val="22"/>
                <w:szCs w:val="22"/>
              </w:rPr>
            </w:pPr>
          </w:p>
        </w:tc>
        <w:tc>
          <w:tcPr>
            <w:tcW w:w="9223" w:type="dxa"/>
            <w:shd w:val="clear" w:color="auto" w:fill="auto"/>
          </w:tcPr>
          <w:p w14:paraId="3F3FC528" w14:textId="77777777" w:rsidR="00DB2AAE" w:rsidRDefault="00DB2AAE" w:rsidP="002C7B14">
            <w:pPr>
              <w:pStyle w:val="Sadrajitablice"/>
              <w:snapToGrid w:val="0"/>
              <w:rPr>
                <w:rStyle w:val="Predvolenpsmoodseku"/>
                <w:rFonts w:asciiTheme="minorHAnsi" w:hAnsiTheme="minorHAnsi" w:cs="Verdana"/>
                <w:sz w:val="22"/>
                <w:szCs w:val="22"/>
              </w:rPr>
            </w:pPr>
          </w:p>
          <w:p w14:paraId="486AE369" w14:textId="3FC9E415" w:rsidR="00684DBC" w:rsidRPr="00FD3F84" w:rsidRDefault="00684DBC" w:rsidP="002C7B14">
            <w:pPr>
              <w:pStyle w:val="Sadrajitablice"/>
              <w:snapToGrid w:val="0"/>
              <w:rPr>
                <w:rStyle w:val="Predvolenpsmoodseku"/>
                <w:rFonts w:asciiTheme="minorHAnsi" w:hAnsiTheme="minorHAnsi" w:cs="Verdana"/>
                <w:sz w:val="22"/>
                <w:szCs w:val="22"/>
              </w:rPr>
            </w:pPr>
          </w:p>
        </w:tc>
      </w:tr>
      <w:tr w:rsidR="00730A3E" w:rsidRPr="00FD3F84" w14:paraId="28F93598" w14:textId="77777777" w:rsidTr="00E867F5">
        <w:tblPrEx>
          <w:tblCellMar>
            <w:top w:w="55" w:type="dxa"/>
            <w:left w:w="55" w:type="dxa"/>
            <w:bottom w:w="55" w:type="dxa"/>
            <w:right w:w="55" w:type="dxa"/>
          </w:tblCellMar>
        </w:tblPrEx>
        <w:trPr>
          <w:trHeight w:val="270"/>
        </w:trPr>
        <w:tc>
          <w:tcPr>
            <w:tcW w:w="562" w:type="dxa"/>
            <w:vMerge w:val="restart"/>
            <w:shd w:val="clear" w:color="auto" w:fill="DEEAF6" w:themeFill="accent1" w:themeFillTint="33"/>
          </w:tcPr>
          <w:p w14:paraId="530E0A0C" w14:textId="2B888C3C" w:rsidR="00730A3E" w:rsidRPr="00FD3F84" w:rsidRDefault="00491CE7" w:rsidP="002C7B14">
            <w:pPr>
              <w:pStyle w:val="Sadrajitablice"/>
              <w:snapToGrid w:val="0"/>
              <w:jc w:val="center"/>
              <w:rPr>
                <w:rFonts w:asciiTheme="minorHAnsi" w:hAnsiTheme="minorHAnsi" w:cs="Verdana"/>
                <w:sz w:val="22"/>
                <w:szCs w:val="22"/>
              </w:rPr>
            </w:pPr>
            <w:r>
              <w:rPr>
                <w:rFonts w:asciiTheme="minorHAnsi" w:hAnsiTheme="minorHAnsi" w:cs="Verdana"/>
                <w:sz w:val="22"/>
                <w:szCs w:val="22"/>
              </w:rPr>
              <w:t>3.</w:t>
            </w:r>
          </w:p>
        </w:tc>
        <w:tc>
          <w:tcPr>
            <w:tcW w:w="9223" w:type="dxa"/>
            <w:shd w:val="clear" w:color="auto" w:fill="DEEAF6" w:themeFill="accent1" w:themeFillTint="33"/>
          </w:tcPr>
          <w:p w14:paraId="0870B893" w14:textId="77777777" w:rsidR="00E974BF" w:rsidRDefault="00E974BF" w:rsidP="00E974BF">
            <w:pPr>
              <w:pStyle w:val="Sadrajitablice"/>
              <w:snapToGrid w:val="0"/>
              <w:rPr>
                <w:rFonts w:asciiTheme="minorHAnsi" w:eastAsia="Arial Unicode MS" w:hAnsiTheme="minorHAnsi" w:cs="Arial"/>
                <w:sz w:val="22"/>
                <w:szCs w:val="22"/>
              </w:rPr>
            </w:pPr>
            <w:r w:rsidRPr="00A5039B">
              <w:rPr>
                <w:rFonts w:asciiTheme="minorHAnsi" w:eastAsia="Arial Unicode MS" w:hAnsiTheme="minorHAnsi" w:cs="Arial"/>
                <w:sz w:val="22"/>
                <w:szCs w:val="22"/>
              </w:rPr>
              <w:t>How do you use the results of the implemented project in your work?</w:t>
            </w:r>
          </w:p>
          <w:p w14:paraId="67659F04" w14:textId="77777777" w:rsidR="00E974BF" w:rsidRDefault="00E974BF" w:rsidP="00E974BF">
            <w:pPr>
              <w:pStyle w:val="Sadrajitablice"/>
              <w:snapToGrid w:val="0"/>
              <w:rPr>
                <w:rFonts w:asciiTheme="minorHAnsi" w:eastAsia="Arial Unicode MS" w:hAnsiTheme="minorHAnsi" w:cs="Arial"/>
                <w:sz w:val="22"/>
                <w:szCs w:val="22"/>
              </w:rPr>
            </w:pPr>
          </w:p>
          <w:p w14:paraId="40923E76" w14:textId="77777777" w:rsidR="00E974BF" w:rsidRDefault="00E974BF" w:rsidP="00E974BF">
            <w:pPr>
              <w:pStyle w:val="Sadrajitablice"/>
              <w:snapToGrid w:val="0"/>
              <w:rPr>
                <w:rFonts w:asciiTheme="minorHAnsi" w:eastAsia="Arial Unicode MS" w:hAnsiTheme="minorHAnsi" w:cs="Arial"/>
                <w:sz w:val="22"/>
                <w:szCs w:val="22"/>
              </w:rPr>
            </w:pPr>
            <w:r>
              <w:rPr>
                <w:rFonts w:asciiTheme="minorHAnsi" w:eastAsia="Arial Unicode MS" w:hAnsiTheme="minorHAnsi" w:cs="Arial"/>
                <w:sz w:val="22"/>
                <w:szCs w:val="22"/>
              </w:rPr>
              <w:t xml:space="preserve">Describe specific examples or methods of how you have applied these </w:t>
            </w:r>
            <w:bookmarkStart w:id="0" w:name="_GoBack"/>
            <w:bookmarkEnd w:id="0"/>
            <w:r>
              <w:rPr>
                <w:rFonts w:asciiTheme="minorHAnsi" w:eastAsia="Arial Unicode MS" w:hAnsiTheme="minorHAnsi" w:cs="Arial"/>
                <w:sz w:val="22"/>
                <w:szCs w:val="22"/>
              </w:rPr>
              <w:t>results in your activities or projects.</w:t>
            </w:r>
          </w:p>
          <w:p w14:paraId="5CA45FB9" w14:textId="24057514" w:rsidR="00491CE7" w:rsidRPr="00FD3F84" w:rsidRDefault="00491CE7" w:rsidP="00E974BF">
            <w:pPr>
              <w:snapToGrid w:val="0"/>
              <w:rPr>
                <w:rFonts w:asciiTheme="minorHAnsi" w:eastAsia="Arial Unicode MS" w:hAnsiTheme="minorHAnsi" w:cs="Arial"/>
                <w:sz w:val="22"/>
                <w:szCs w:val="22"/>
              </w:rPr>
            </w:pPr>
          </w:p>
        </w:tc>
      </w:tr>
      <w:tr w:rsidR="00730A3E" w:rsidRPr="00FD3F84" w14:paraId="64A7EF59" w14:textId="77777777" w:rsidTr="00E867F5">
        <w:tblPrEx>
          <w:tblCellMar>
            <w:top w:w="55" w:type="dxa"/>
            <w:left w:w="55" w:type="dxa"/>
            <w:bottom w:w="55" w:type="dxa"/>
            <w:right w:w="55" w:type="dxa"/>
          </w:tblCellMar>
        </w:tblPrEx>
        <w:trPr>
          <w:trHeight w:val="528"/>
        </w:trPr>
        <w:tc>
          <w:tcPr>
            <w:tcW w:w="562" w:type="dxa"/>
            <w:vMerge/>
            <w:shd w:val="clear" w:color="auto" w:fill="DEEAF6" w:themeFill="accent1" w:themeFillTint="33"/>
          </w:tcPr>
          <w:p w14:paraId="7B89C595" w14:textId="77777777" w:rsidR="00730A3E" w:rsidRPr="00FD3F84" w:rsidRDefault="00730A3E" w:rsidP="002C7B14">
            <w:pPr>
              <w:pStyle w:val="Sadrajitablice"/>
              <w:snapToGrid w:val="0"/>
              <w:jc w:val="center"/>
              <w:rPr>
                <w:rFonts w:asciiTheme="minorHAnsi" w:hAnsiTheme="minorHAnsi" w:cs="Verdana"/>
                <w:sz w:val="22"/>
                <w:szCs w:val="22"/>
              </w:rPr>
            </w:pPr>
          </w:p>
        </w:tc>
        <w:tc>
          <w:tcPr>
            <w:tcW w:w="9223" w:type="dxa"/>
            <w:shd w:val="clear" w:color="auto" w:fill="auto"/>
          </w:tcPr>
          <w:p w14:paraId="6F6DDC43" w14:textId="77777777" w:rsidR="00730A3E" w:rsidRPr="00FD3F84" w:rsidRDefault="00730A3E" w:rsidP="002C7B14">
            <w:pPr>
              <w:snapToGrid w:val="0"/>
              <w:rPr>
                <w:rFonts w:asciiTheme="minorHAnsi" w:eastAsia="Arial Unicode MS" w:hAnsiTheme="minorHAnsi" w:cs="Arial"/>
                <w:sz w:val="22"/>
                <w:szCs w:val="22"/>
              </w:rPr>
            </w:pPr>
          </w:p>
        </w:tc>
      </w:tr>
      <w:tr w:rsidR="00601E20" w:rsidRPr="00FD3F84" w14:paraId="704AFABD" w14:textId="77777777" w:rsidTr="00E867F5">
        <w:tblPrEx>
          <w:tblCellMar>
            <w:top w:w="55" w:type="dxa"/>
            <w:left w:w="55" w:type="dxa"/>
            <w:bottom w:w="55" w:type="dxa"/>
            <w:right w:w="55" w:type="dxa"/>
          </w:tblCellMar>
        </w:tblPrEx>
        <w:trPr>
          <w:trHeight w:val="473"/>
        </w:trPr>
        <w:tc>
          <w:tcPr>
            <w:tcW w:w="562" w:type="dxa"/>
            <w:vMerge w:val="restart"/>
            <w:shd w:val="clear" w:color="auto" w:fill="DEEAF6" w:themeFill="accent1" w:themeFillTint="33"/>
          </w:tcPr>
          <w:p w14:paraId="199610A9" w14:textId="4FB4ED11" w:rsidR="00601E20" w:rsidRPr="00FD3F84" w:rsidRDefault="00491CE7" w:rsidP="002C7B14">
            <w:pPr>
              <w:pStyle w:val="Sadrajitablice"/>
              <w:snapToGrid w:val="0"/>
              <w:jc w:val="center"/>
              <w:rPr>
                <w:rFonts w:asciiTheme="minorHAnsi" w:hAnsiTheme="minorHAnsi" w:cs="Verdana"/>
                <w:sz w:val="22"/>
                <w:szCs w:val="22"/>
              </w:rPr>
            </w:pPr>
            <w:proofErr w:type="gramStart"/>
            <w:r>
              <w:rPr>
                <w:rFonts w:asciiTheme="minorHAnsi" w:hAnsiTheme="minorHAnsi" w:cs="Verdana"/>
                <w:sz w:val="22"/>
                <w:szCs w:val="22"/>
              </w:rPr>
              <w:t xml:space="preserve">4 </w:t>
            </w:r>
            <w:r w:rsidR="00601E20" w:rsidRPr="00FD3F84">
              <w:rPr>
                <w:rFonts w:asciiTheme="minorHAnsi" w:hAnsiTheme="minorHAnsi" w:cs="Verdana"/>
                <w:sz w:val="22"/>
                <w:szCs w:val="22"/>
              </w:rPr>
              <w:t>.</w:t>
            </w:r>
            <w:proofErr w:type="gramEnd"/>
          </w:p>
        </w:tc>
        <w:tc>
          <w:tcPr>
            <w:tcW w:w="9223" w:type="dxa"/>
            <w:shd w:val="clear" w:color="auto" w:fill="DEEAF6" w:themeFill="accent1" w:themeFillTint="33"/>
          </w:tcPr>
          <w:p w14:paraId="766E7F7A" w14:textId="77777777" w:rsidR="00E974BF" w:rsidRDefault="00E974BF" w:rsidP="00E974BF">
            <w:pPr>
              <w:snapToGrid w:val="0"/>
              <w:rPr>
                <w:rFonts w:asciiTheme="minorHAnsi" w:eastAsia="Arial Unicode MS" w:hAnsiTheme="minorHAnsi" w:cs="Arial"/>
                <w:sz w:val="22"/>
                <w:szCs w:val="22"/>
              </w:rPr>
            </w:pPr>
            <w:r w:rsidRPr="00684DBC">
              <w:rPr>
                <w:rFonts w:asciiTheme="minorHAnsi" w:eastAsia="Arial Unicode MS" w:hAnsiTheme="minorHAnsi" w:cs="Arial"/>
                <w:sz w:val="22"/>
                <w:szCs w:val="22"/>
              </w:rPr>
              <w:t>What was the biggest challenge you faced after completing the project?</w:t>
            </w:r>
          </w:p>
          <w:p w14:paraId="2D09E961" w14:textId="2804F7D5" w:rsidR="00684DBC" w:rsidRPr="00FD3F84" w:rsidRDefault="00684DBC" w:rsidP="00007EF4">
            <w:pPr>
              <w:snapToGrid w:val="0"/>
              <w:rPr>
                <w:rFonts w:asciiTheme="minorHAnsi" w:eastAsia="Arial Unicode MS" w:hAnsiTheme="minorHAnsi" w:cs="Arial"/>
                <w:sz w:val="22"/>
                <w:szCs w:val="22"/>
              </w:rPr>
            </w:pPr>
          </w:p>
        </w:tc>
      </w:tr>
      <w:tr w:rsidR="00601E20" w:rsidRPr="00FD3F84" w14:paraId="73603FE5" w14:textId="77777777" w:rsidTr="00E867F5">
        <w:tblPrEx>
          <w:tblCellMar>
            <w:top w:w="55" w:type="dxa"/>
            <w:left w:w="55" w:type="dxa"/>
            <w:bottom w:w="55" w:type="dxa"/>
            <w:right w:w="55" w:type="dxa"/>
          </w:tblCellMar>
        </w:tblPrEx>
        <w:trPr>
          <w:trHeight w:val="472"/>
        </w:trPr>
        <w:tc>
          <w:tcPr>
            <w:tcW w:w="562" w:type="dxa"/>
            <w:vMerge/>
            <w:shd w:val="clear" w:color="auto" w:fill="F2F2F2"/>
          </w:tcPr>
          <w:p w14:paraId="07820FF6" w14:textId="77777777" w:rsidR="00601E20" w:rsidRPr="00FD3F84" w:rsidRDefault="00601E20" w:rsidP="002C7B14">
            <w:pPr>
              <w:pStyle w:val="Sadrajitablice"/>
              <w:snapToGrid w:val="0"/>
              <w:jc w:val="center"/>
              <w:rPr>
                <w:rFonts w:asciiTheme="minorHAnsi" w:hAnsiTheme="minorHAnsi" w:cs="Verdana"/>
                <w:sz w:val="22"/>
                <w:szCs w:val="22"/>
              </w:rPr>
            </w:pPr>
          </w:p>
        </w:tc>
        <w:tc>
          <w:tcPr>
            <w:tcW w:w="9223" w:type="dxa"/>
            <w:shd w:val="clear" w:color="auto" w:fill="auto"/>
          </w:tcPr>
          <w:p w14:paraId="23AB080A" w14:textId="77777777" w:rsidR="00601E20" w:rsidRPr="00FD3F84" w:rsidRDefault="00601E20" w:rsidP="002C7B14">
            <w:pPr>
              <w:snapToGrid w:val="0"/>
              <w:rPr>
                <w:rFonts w:asciiTheme="minorHAnsi" w:eastAsia="Arial Unicode MS" w:hAnsiTheme="minorHAnsi" w:cs="Arial"/>
                <w:sz w:val="22"/>
                <w:szCs w:val="22"/>
              </w:rPr>
            </w:pPr>
          </w:p>
        </w:tc>
      </w:tr>
      <w:tr w:rsidR="00A5039B" w:rsidRPr="00FD3F84" w14:paraId="1F877255" w14:textId="77777777" w:rsidTr="00624738">
        <w:tblPrEx>
          <w:tblCellMar>
            <w:top w:w="55" w:type="dxa"/>
            <w:left w:w="55" w:type="dxa"/>
            <w:bottom w:w="55" w:type="dxa"/>
            <w:right w:w="55" w:type="dxa"/>
          </w:tblCellMar>
        </w:tblPrEx>
        <w:tc>
          <w:tcPr>
            <w:tcW w:w="562" w:type="dxa"/>
            <w:vMerge w:val="restart"/>
            <w:shd w:val="clear" w:color="auto" w:fill="DEEAF6" w:themeFill="accent1" w:themeFillTint="33"/>
          </w:tcPr>
          <w:p w14:paraId="5BCE3E77" w14:textId="0B81F469" w:rsidR="00A5039B" w:rsidRPr="00FD3F84" w:rsidRDefault="00A5039B" w:rsidP="00624738">
            <w:pPr>
              <w:pStyle w:val="Sadrajitablice"/>
              <w:snapToGrid w:val="0"/>
              <w:jc w:val="center"/>
              <w:rPr>
                <w:rFonts w:asciiTheme="minorHAnsi" w:hAnsiTheme="minorHAnsi" w:cs="Verdana"/>
                <w:sz w:val="22"/>
                <w:szCs w:val="22"/>
              </w:rPr>
            </w:pPr>
            <w:r>
              <w:rPr>
                <w:rFonts w:asciiTheme="minorHAnsi" w:hAnsiTheme="minorHAnsi" w:cs="Verdana"/>
                <w:sz w:val="22"/>
                <w:szCs w:val="22"/>
              </w:rPr>
              <w:t>5.</w:t>
            </w:r>
          </w:p>
        </w:tc>
        <w:tc>
          <w:tcPr>
            <w:tcW w:w="9223" w:type="dxa"/>
            <w:shd w:val="clear" w:color="auto" w:fill="DEEAF6" w:themeFill="accent1" w:themeFillTint="33"/>
          </w:tcPr>
          <w:p w14:paraId="673E3248" w14:textId="77777777" w:rsidR="00E974BF" w:rsidRDefault="00E974BF" w:rsidP="00E974BF">
            <w:pPr>
              <w:snapToGrid w:val="0"/>
              <w:rPr>
                <w:rFonts w:asciiTheme="minorHAnsi" w:eastAsia="Arial Unicode MS" w:hAnsiTheme="minorHAnsi" w:cs="Arial"/>
                <w:sz w:val="22"/>
                <w:szCs w:val="22"/>
              </w:rPr>
            </w:pPr>
            <w:r w:rsidRPr="00684DBC">
              <w:rPr>
                <w:rFonts w:asciiTheme="minorHAnsi" w:eastAsia="Arial Unicode MS" w:hAnsiTheme="minorHAnsi" w:cs="Arial"/>
                <w:sz w:val="22"/>
                <w:szCs w:val="22"/>
              </w:rPr>
              <w:t>In the period after the project was completed, were there any tenders announced that could have financed similar activities?</w:t>
            </w:r>
          </w:p>
          <w:p w14:paraId="581BE7C5" w14:textId="77777777" w:rsidR="00E974BF" w:rsidRDefault="00E974BF" w:rsidP="00E974BF">
            <w:pPr>
              <w:snapToGrid w:val="0"/>
              <w:rPr>
                <w:rFonts w:asciiTheme="minorHAnsi" w:eastAsia="Arial Unicode MS" w:hAnsiTheme="minorHAnsi" w:cs="Arial"/>
                <w:sz w:val="22"/>
                <w:szCs w:val="22"/>
              </w:rPr>
            </w:pPr>
          </w:p>
          <w:p w14:paraId="419754D2" w14:textId="77777777" w:rsidR="00E974BF" w:rsidRDefault="00E974BF" w:rsidP="00E974BF">
            <w:pPr>
              <w:snapToGrid w:val="0"/>
              <w:rPr>
                <w:rFonts w:asciiTheme="minorHAnsi" w:eastAsia="Arial Unicode MS" w:hAnsiTheme="minorHAnsi" w:cs="Arial"/>
                <w:sz w:val="22"/>
                <w:szCs w:val="22"/>
              </w:rPr>
            </w:pPr>
            <w:r w:rsidRPr="00684DBC">
              <w:rPr>
                <w:rFonts w:asciiTheme="minorHAnsi" w:eastAsia="Arial Unicode MS" w:hAnsiTheme="minorHAnsi" w:cs="Arial"/>
                <w:sz w:val="22"/>
                <w:szCs w:val="22"/>
              </w:rPr>
              <w:t>If so, did you apply to them and what was the result of your applications?</w:t>
            </w:r>
          </w:p>
          <w:p w14:paraId="123F4003" w14:textId="462DAD09" w:rsidR="00E75A3E" w:rsidRPr="00FD3F84" w:rsidRDefault="00E75A3E" w:rsidP="00E974BF">
            <w:pPr>
              <w:pStyle w:val="Sadrajitablice"/>
              <w:snapToGrid w:val="0"/>
              <w:rPr>
                <w:rFonts w:asciiTheme="minorHAnsi" w:hAnsiTheme="minorHAnsi" w:cs="Verdana"/>
                <w:sz w:val="22"/>
                <w:szCs w:val="22"/>
              </w:rPr>
            </w:pPr>
          </w:p>
        </w:tc>
      </w:tr>
      <w:tr w:rsidR="00A5039B" w:rsidRPr="00FD3F84" w14:paraId="1743B445" w14:textId="77777777" w:rsidTr="00624738">
        <w:tblPrEx>
          <w:tblCellMar>
            <w:top w:w="55" w:type="dxa"/>
            <w:left w:w="55" w:type="dxa"/>
            <w:bottom w:w="55" w:type="dxa"/>
            <w:right w:w="55" w:type="dxa"/>
          </w:tblCellMar>
        </w:tblPrEx>
        <w:tc>
          <w:tcPr>
            <w:tcW w:w="562" w:type="dxa"/>
            <w:vMerge/>
            <w:shd w:val="clear" w:color="auto" w:fill="F2F2F2"/>
          </w:tcPr>
          <w:p w14:paraId="2A39E60C" w14:textId="77777777" w:rsidR="00A5039B" w:rsidRPr="00FD3F84" w:rsidRDefault="00A5039B" w:rsidP="00624738">
            <w:pPr>
              <w:pStyle w:val="Sadrajitablice"/>
              <w:snapToGrid w:val="0"/>
              <w:rPr>
                <w:rFonts w:asciiTheme="minorHAnsi" w:hAnsiTheme="minorHAnsi" w:cs="Verdana"/>
                <w:sz w:val="22"/>
                <w:szCs w:val="22"/>
              </w:rPr>
            </w:pPr>
          </w:p>
        </w:tc>
        <w:tc>
          <w:tcPr>
            <w:tcW w:w="9223" w:type="dxa"/>
            <w:shd w:val="clear" w:color="auto" w:fill="auto"/>
          </w:tcPr>
          <w:p w14:paraId="574853D1" w14:textId="77777777" w:rsidR="00A5039B" w:rsidRDefault="00A5039B" w:rsidP="00624738">
            <w:pPr>
              <w:pStyle w:val="Sadrajitablice"/>
              <w:snapToGrid w:val="0"/>
              <w:rPr>
                <w:rFonts w:asciiTheme="minorHAnsi" w:hAnsiTheme="minorHAnsi" w:cs="Verdana"/>
                <w:sz w:val="22"/>
                <w:szCs w:val="22"/>
              </w:rPr>
            </w:pPr>
          </w:p>
          <w:p w14:paraId="0A3B128F" w14:textId="7EDBF4B9" w:rsidR="00684DBC" w:rsidRPr="00FD3F84" w:rsidRDefault="00684DBC" w:rsidP="00624738">
            <w:pPr>
              <w:pStyle w:val="Sadrajitablice"/>
              <w:snapToGrid w:val="0"/>
              <w:rPr>
                <w:rFonts w:asciiTheme="minorHAnsi" w:hAnsiTheme="minorHAnsi" w:cs="Verdana"/>
                <w:sz w:val="22"/>
                <w:szCs w:val="22"/>
              </w:rPr>
            </w:pPr>
          </w:p>
        </w:tc>
      </w:tr>
      <w:tr w:rsidR="00A5039B" w:rsidRPr="00FD3F84" w14:paraId="1470B4A9" w14:textId="77777777" w:rsidTr="00624738">
        <w:tblPrEx>
          <w:tblCellMar>
            <w:top w:w="55" w:type="dxa"/>
            <w:left w:w="55" w:type="dxa"/>
            <w:bottom w:w="55" w:type="dxa"/>
            <w:right w:w="55" w:type="dxa"/>
          </w:tblCellMar>
        </w:tblPrEx>
        <w:tc>
          <w:tcPr>
            <w:tcW w:w="562" w:type="dxa"/>
            <w:vMerge w:val="restart"/>
            <w:shd w:val="clear" w:color="auto" w:fill="DEEAF6" w:themeFill="accent1" w:themeFillTint="33"/>
          </w:tcPr>
          <w:p w14:paraId="1B677703" w14:textId="4A893DAB" w:rsidR="00A5039B" w:rsidRPr="00FD3F84" w:rsidRDefault="00A5039B" w:rsidP="00624738">
            <w:pPr>
              <w:pStyle w:val="Sadrajitablice"/>
              <w:snapToGrid w:val="0"/>
              <w:rPr>
                <w:rFonts w:asciiTheme="minorHAnsi" w:hAnsiTheme="minorHAnsi" w:cs="Verdana"/>
                <w:sz w:val="22"/>
                <w:szCs w:val="22"/>
              </w:rPr>
            </w:pPr>
            <w:r>
              <w:rPr>
                <w:rFonts w:asciiTheme="minorHAnsi" w:hAnsiTheme="minorHAnsi" w:cs="Verdana"/>
                <w:sz w:val="22"/>
                <w:szCs w:val="22"/>
              </w:rPr>
              <w:t>6.</w:t>
            </w:r>
          </w:p>
        </w:tc>
        <w:tc>
          <w:tcPr>
            <w:tcW w:w="9223" w:type="dxa"/>
            <w:shd w:val="clear" w:color="auto" w:fill="DEEAF6" w:themeFill="accent1" w:themeFillTint="33"/>
          </w:tcPr>
          <w:p w14:paraId="7F1B67A6" w14:textId="77777777" w:rsidR="00E974BF" w:rsidRDefault="00E974BF" w:rsidP="00E974BF">
            <w:pPr>
              <w:pStyle w:val="Sadrajitablice"/>
              <w:snapToGrid w:val="0"/>
              <w:rPr>
                <w:rFonts w:asciiTheme="minorHAnsi" w:eastAsia="Arial Unicode MS" w:hAnsiTheme="minorHAnsi" w:cs="Arial"/>
                <w:sz w:val="22"/>
                <w:szCs w:val="22"/>
              </w:rPr>
            </w:pPr>
            <w:r>
              <w:rPr>
                <w:rFonts w:asciiTheme="minorHAnsi" w:eastAsia="Arial Unicode MS" w:hAnsiTheme="minorHAnsi" w:cs="Arial"/>
                <w:sz w:val="22"/>
                <w:szCs w:val="22"/>
              </w:rPr>
              <w:t>Along with the report, please attach photos or other additional documents (such as newspaper articles, posters and other visual materials) that were created after the end of the project.</w:t>
            </w:r>
          </w:p>
          <w:p w14:paraId="59645638" w14:textId="77777777" w:rsidR="00E974BF" w:rsidRDefault="00E974BF" w:rsidP="00E974BF">
            <w:pPr>
              <w:pStyle w:val="Sadrajitablice"/>
              <w:snapToGrid w:val="0"/>
              <w:rPr>
                <w:rFonts w:asciiTheme="minorHAnsi" w:eastAsia="Arial Unicode MS" w:hAnsiTheme="minorHAnsi" w:cs="Arial"/>
                <w:sz w:val="22"/>
                <w:szCs w:val="22"/>
              </w:rPr>
            </w:pPr>
          </w:p>
          <w:p w14:paraId="794C998D" w14:textId="77777777" w:rsidR="00E974BF" w:rsidRDefault="00E974BF" w:rsidP="00E974BF">
            <w:pPr>
              <w:pStyle w:val="Sadrajitablice"/>
              <w:snapToGrid w:val="0"/>
              <w:rPr>
                <w:rFonts w:asciiTheme="minorHAnsi" w:eastAsia="Arial Unicode MS" w:hAnsiTheme="minorHAnsi" w:cs="Arial"/>
                <w:sz w:val="22"/>
                <w:szCs w:val="22"/>
              </w:rPr>
            </w:pPr>
            <w:r>
              <w:rPr>
                <w:rFonts w:asciiTheme="minorHAnsi" w:eastAsia="Arial Unicode MS" w:hAnsiTheme="minorHAnsi" w:cs="Arial"/>
                <w:sz w:val="22"/>
                <w:szCs w:val="22"/>
              </w:rPr>
              <w:t>Also, accompany each attachment with a brief description of the document.</w:t>
            </w:r>
          </w:p>
          <w:p w14:paraId="6B4D6D8D" w14:textId="2DD708C5" w:rsidR="00684DBC" w:rsidRPr="00FD3F84" w:rsidRDefault="00684DBC" w:rsidP="00E974BF">
            <w:pPr>
              <w:snapToGrid w:val="0"/>
              <w:rPr>
                <w:rStyle w:val="Predvolenpsmoodseku"/>
                <w:rFonts w:asciiTheme="minorHAnsi" w:hAnsiTheme="minorHAnsi" w:cs="Verdana"/>
                <w:sz w:val="22"/>
                <w:szCs w:val="22"/>
              </w:rPr>
            </w:pPr>
          </w:p>
        </w:tc>
      </w:tr>
      <w:tr w:rsidR="00A5039B" w:rsidRPr="00FD3F84" w14:paraId="7075BBE5" w14:textId="77777777" w:rsidTr="00624738">
        <w:tblPrEx>
          <w:tblCellMar>
            <w:top w:w="55" w:type="dxa"/>
            <w:left w:w="55" w:type="dxa"/>
            <w:bottom w:w="55" w:type="dxa"/>
            <w:right w:w="55" w:type="dxa"/>
          </w:tblCellMar>
        </w:tblPrEx>
        <w:tc>
          <w:tcPr>
            <w:tcW w:w="562" w:type="dxa"/>
            <w:vMerge/>
            <w:shd w:val="clear" w:color="auto" w:fill="F2F2F2"/>
          </w:tcPr>
          <w:p w14:paraId="42CF6361" w14:textId="77777777" w:rsidR="00A5039B" w:rsidRPr="00FD3F84" w:rsidRDefault="00A5039B" w:rsidP="00624738">
            <w:pPr>
              <w:pStyle w:val="Sadrajitablice"/>
              <w:snapToGrid w:val="0"/>
              <w:rPr>
                <w:rFonts w:asciiTheme="minorHAnsi" w:hAnsiTheme="minorHAnsi" w:cs="Verdana"/>
                <w:sz w:val="22"/>
                <w:szCs w:val="22"/>
              </w:rPr>
            </w:pPr>
          </w:p>
        </w:tc>
        <w:tc>
          <w:tcPr>
            <w:tcW w:w="9223" w:type="dxa"/>
            <w:shd w:val="clear" w:color="auto" w:fill="auto"/>
          </w:tcPr>
          <w:p w14:paraId="59A80408" w14:textId="77777777" w:rsidR="00A5039B" w:rsidRDefault="00A5039B" w:rsidP="00624738">
            <w:pPr>
              <w:pStyle w:val="Sadrajitablice"/>
              <w:snapToGrid w:val="0"/>
              <w:rPr>
                <w:rStyle w:val="Predvolenpsmoodseku"/>
                <w:rFonts w:asciiTheme="minorHAnsi" w:hAnsiTheme="minorHAnsi" w:cs="Verdana"/>
                <w:sz w:val="22"/>
                <w:szCs w:val="22"/>
              </w:rPr>
            </w:pPr>
          </w:p>
          <w:p w14:paraId="29244B9E" w14:textId="352B4FFA" w:rsidR="00684DBC" w:rsidRPr="00FD3F84" w:rsidRDefault="00684DBC" w:rsidP="00624738">
            <w:pPr>
              <w:pStyle w:val="Sadrajitablice"/>
              <w:snapToGrid w:val="0"/>
              <w:rPr>
                <w:rStyle w:val="Predvolenpsmoodseku"/>
                <w:rFonts w:asciiTheme="minorHAnsi" w:hAnsiTheme="minorHAnsi" w:cs="Verdana"/>
                <w:sz w:val="22"/>
                <w:szCs w:val="22"/>
              </w:rPr>
            </w:pPr>
          </w:p>
        </w:tc>
      </w:tr>
    </w:tbl>
    <w:p w14:paraId="0FD3D89B" w14:textId="0ECCBB6B" w:rsidR="002C7B14" w:rsidRDefault="002C7B14" w:rsidP="00074B02">
      <w:pPr>
        <w:rPr>
          <w:rFonts w:asciiTheme="minorHAnsi" w:eastAsia="Arial Unicode MS" w:hAnsiTheme="minorHAnsi" w:cs="Arial"/>
          <w:b/>
          <w:bCs/>
        </w:rPr>
      </w:pPr>
    </w:p>
    <w:p w14:paraId="5F3EC007" w14:textId="77777777" w:rsidR="0049142E" w:rsidRDefault="0049142E" w:rsidP="00074B02">
      <w:pPr>
        <w:rPr>
          <w:rFonts w:asciiTheme="minorHAnsi" w:eastAsia="Arial Unicode MS" w:hAnsiTheme="minorHAnsi" w:cs="Arial"/>
          <w:b/>
          <w:bCs/>
        </w:rPr>
      </w:pPr>
    </w:p>
    <w:tbl>
      <w:tblPr>
        <w:tblpPr w:leftFromText="180" w:rightFromText="180" w:vertAnchor="text" w:horzAnchor="margin" w:tblpY="55"/>
        <w:tblW w:w="9488" w:type="dxa"/>
        <w:tblLayout w:type="fixed"/>
        <w:tblCellMar>
          <w:left w:w="0" w:type="dxa"/>
          <w:right w:w="0" w:type="dxa"/>
        </w:tblCellMar>
        <w:tblLook w:val="0000" w:firstRow="0" w:lastRow="0" w:firstColumn="0" w:lastColumn="0" w:noHBand="0" w:noVBand="0"/>
      </w:tblPr>
      <w:tblGrid>
        <w:gridCol w:w="3677"/>
        <w:gridCol w:w="1143"/>
        <w:gridCol w:w="4668"/>
      </w:tblGrid>
      <w:tr w:rsidR="0049142E" w:rsidRPr="00575385" w14:paraId="5A51DC19" w14:textId="77777777" w:rsidTr="001A6437">
        <w:trPr>
          <w:trHeight w:val="269"/>
        </w:trPr>
        <w:tc>
          <w:tcPr>
            <w:tcW w:w="3677" w:type="dxa"/>
            <w:tcBorders>
              <w:bottom w:val="single" w:sz="4" w:space="0" w:color="000000"/>
            </w:tcBorders>
            <w:tcMar>
              <w:bottom w:w="28" w:type="dxa"/>
              <w:right w:w="57" w:type="dxa"/>
            </w:tcMar>
            <w:vAlign w:val="center"/>
          </w:tcPr>
          <w:p w14:paraId="379EDB01" w14:textId="77777777" w:rsidR="0049142E" w:rsidRPr="001A6437" w:rsidRDefault="0049142E" w:rsidP="001A6437">
            <w:pPr>
              <w:rPr>
                <w:rFonts w:asciiTheme="minorHAnsi" w:eastAsiaTheme="majorEastAsia" w:hAnsiTheme="minorHAnsi" w:cstheme="majorBidi"/>
                <w:b/>
                <w:bCs/>
                <w:color w:val="000000" w:themeColor="text1"/>
                <w:spacing w:val="-10"/>
                <w:kern w:val="28"/>
              </w:rPr>
            </w:pPr>
          </w:p>
        </w:tc>
        <w:tc>
          <w:tcPr>
            <w:tcW w:w="1143" w:type="dxa"/>
            <w:tcMar>
              <w:bottom w:w="28" w:type="dxa"/>
              <w:right w:w="57" w:type="dxa"/>
            </w:tcMar>
            <w:vAlign w:val="center"/>
          </w:tcPr>
          <w:p w14:paraId="64447F2A" w14:textId="13225877" w:rsidR="0049142E" w:rsidRPr="001A6437" w:rsidRDefault="0049142E" w:rsidP="001A6437">
            <w:pPr>
              <w:rPr>
                <w:rFonts w:asciiTheme="minorHAnsi" w:eastAsiaTheme="majorEastAsia" w:hAnsiTheme="minorHAnsi" w:cstheme="majorBidi"/>
                <w:bCs/>
                <w:color w:val="000000" w:themeColor="text1"/>
                <w:spacing w:val="-10"/>
                <w:kern w:val="28"/>
              </w:rPr>
            </w:pPr>
            <w:r w:rsidRPr="001A6437">
              <w:rPr>
                <w:rFonts w:asciiTheme="minorHAnsi" w:eastAsiaTheme="majorEastAsia" w:hAnsiTheme="minorHAnsi" w:cstheme="majorBidi"/>
                <w:b/>
                <w:bCs/>
                <w:color w:val="000000" w:themeColor="text1"/>
                <w:spacing w:val="-10"/>
                <w:kern w:val="28"/>
              </w:rPr>
              <w:t xml:space="preserve">       </w:t>
            </w:r>
            <w:r w:rsidR="00E43479">
              <w:rPr>
                <w:rFonts w:asciiTheme="minorHAnsi" w:eastAsiaTheme="majorEastAsia" w:hAnsiTheme="minorHAnsi" w:cstheme="majorBidi"/>
                <w:bCs/>
                <w:color w:val="000000" w:themeColor="text1"/>
                <w:spacing w:val="-10"/>
                <w:kern w:val="28"/>
              </w:rPr>
              <w:t>SEAL</w:t>
            </w:r>
            <w:r>
              <w:rPr>
                <w:rStyle w:val="FootnoteReference"/>
                <w:rFonts w:asciiTheme="minorHAnsi" w:eastAsiaTheme="majorEastAsia" w:hAnsiTheme="minorHAnsi" w:cstheme="majorBidi"/>
                <w:bCs/>
                <w:color w:val="000000" w:themeColor="text1"/>
                <w:spacing w:val="-10"/>
                <w:kern w:val="28"/>
              </w:rPr>
              <w:footnoteReference w:id="1"/>
            </w:r>
          </w:p>
        </w:tc>
        <w:tc>
          <w:tcPr>
            <w:tcW w:w="4668" w:type="dxa"/>
            <w:tcBorders>
              <w:bottom w:val="single" w:sz="4" w:space="0" w:color="000000"/>
            </w:tcBorders>
            <w:vAlign w:val="center"/>
          </w:tcPr>
          <w:p w14:paraId="32CF6B3D" w14:textId="77777777" w:rsidR="0049142E" w:rsidRPr="001A6437" w:rsidRDefault="0049142E" w:rsidP="001A6437">
            <w:pPr>
              <w:rPr>
                <w:rFonts w:asciiTheme="minorHAnsi" w:eastAsiaTheme="majorEastAsia" w:hAnsiTheme="minorHAnsi" w:cstheme="majorBidi"/>
                <w:b/>
                <w:bCs/>
                <w:color w:val="000000" w:themeColor="text1"/>
                <w:spacing w:val="-10"/>
                <w:kern w:val="28"/>
              </w:rPr>
            </w:pPr>
          </w:p>
        </w:tc>
      </w:tr>
      <w:tr w:rsidR="0049142E" w:rsidRPr="00575385" w14:paraId="1D8AA346" w14:textId="77777777" w:rsidTr="001A6437">
        <w:trPr>
          <w:trHeight w:val="466"/>
        </w:trPr>
        <w:tc>
          <w:tcPr>
            <w:tcW w:w="3677" w:type="dxa"/>
          </w:tcPr>
          <w:p w14:paraId="11759C3A" w14:textId="77777777" w:rsidR="0049142E" w:rsidRPr="001A6437" w:rsidRDefault="0049142E" w:rsidP="001A6437">
            <w:pPr>
              <w:rPr>
                <w:rFonts w:asciiTheme="minorHAnsi" w:eastAsiaTheme="majorEastAsia" w:hAnsiTheme="minorHAnsi" w:cstheme="majorBidi"/>
                <w:b/>
                <w:bCs/>
                <w:color w:val="000000" w:themeColor="text1"/>
                <w:spacing w:val="-10"/>
                <w:kern w:val="28"/>
              </w:rPr>
            </w:pPr>
            <w:r w:rsidRPr="001A6437">
              <w:rPr>
                <w:rFonts w:asciiTheme="minorHAnsi" w:eastAsiaTheme="majorEastAsia" w:hAnsiTheme="minorHAnsi" w:cstheme="majorBidi"/>
                <w:bCs/>
                <w:i/>
                <w:color w:val="000000" w:themeColor="text1"/>
                <w:spacing w:val="-10"/>
                <w:kern w:val="28"/>
              </w:rPr>
              <w:t>Place and date</w:t>
            </w:r>
          </w:p>
        </w:tc>
        <w:tc>
          <w:tcPr>
            <w:tcW w:w="1143" w:type="dxa"/>
          </w:tcPr>
          <w:p w14:paraId="67F71B2F" w14:textId="77777777" w:rsidR="0049142E" w:rsidRPr="001A6437" w:rsidRDefault="0049142E" w:rsidP="001A6437">
            <w:pPr>
              <w:rPr>
                <w:rFonts w:asciiTheme="minorHAnsi" w:eastAsiaTheme="majorEastAsia" w:hAnsiTheme="minorHAnsi" w:cstheme="majorBidi"/>
                <w:b/>
                <w:bCs/>
                <w:color w:val="000000" w:themeColor="text1"/>
                <w:spacing w:val="-10"/>
                <w:kern w:val="28"/>
              </w:rPr>
            </w:pPr>
          </w:p>
        </w:tc>
        <w:tc>
          <w:tcPr>
            <w:tcW w:w="4668" w:type="dxa"/>
          </w:tcPr>
          <w:p w14:paraId="0DDACA2C" w14:textId="36894CF5" w:rsidR="0049142E" w:rsidRPr="001A6437" w:rsidRDefault="0049142E" w:rsidP="001A6437">
            <w:pPr>
              <w:rPr>
                <w:rFonts w:asciiTheme="minorHAnsi" w:eastAsiaTheme="majorEastAsia" w:hAnsiTheme="minorHAnsi" w:cstheme="majorBidi"/>
                <w:bCs/>
                <w:i/>
                <w:color w:val="000000" w:themeColor="text1"/>
                <w:spacing w:val="-10"/>
                <w:kern w:val="28"/>
              </w:rPr>
            </w:pPr>
            <w:r w:rsidRPr="001A6437">
              <w:rPr>
                <w:rFonts w:asciiTheme="minorHAnsi" w:eastAsiaTheme="majorEastAsia" w:hAnsiTheme="minorHAnsi" w:cstheme="majorBidi"/>
                <w:bCs/>
                <w:i/>
                <w:color w:val="000000" w:themeColor="text1"/>
                <w:spacing w:val="-10"/>
                <w:kern w:val="28"/>
              </w:rPr>
              <w:t xml:space="preserve">Name and surname and signature </w:t>
            </w:r>
            <w:r w:rsidRPr="001A6437">
              <w:rPr>
                <w:rStyle w:val="FootnoteReference"/>
                <w:rFonts w:asciiTheme="minorHAnsi" w:eastAsiaTheme="majorEastAsia" w:hAnsiTheme="minorHAnsi" w:cstheme="majorBidi"/>
                <w:bCs/>
                <w:i/>
                <w:color w:val="000000" w:themeColor="text1"/>
                <w:spacing w:val="-10"/>
                <w:kern w:val="28"/>
              </w:rPr>
              <w:footnoteReference w:id="2"/>
            </w:r>
            <w:r w:rsidRPr="001A6437">
              <w:rPr>
                <w:rFonts w:asciiTheme="minorHAnsi" w:eastAsiaTheme="majorEastAsia" w:hAnsiTheme="minorHAnsi" w:cstheme="majorBidi"/>
                <w:bCs/>
                <w:i/>
                <w:color w:val="000000" w:themeColor="text1"/>
                <w:spacing w:val="-10"/>
                <w:kern w:val="28"/>
              </w:rPr>
              <w:t>of the person authorize</w:t>
            </w:r>
            <w:r w:rsidR="00E43479">
              <w:rPr>
                <w:rFonts w:asciiTheme="minorHAnsi" w:eastAsiaTheme="majorEastAsia" w:hAnsiTheme="minorHAnsi" w:cstheme="majorBidi"/>
                <w:bCs/>
                <w:i/>
                <w:color w:val="000000" w:themeColor="text1"/>
                <w:spacing w:val="-10"/>
                <w:kern w:val="28"/>
              </w:rPr>
              <w:t>d to represent the Lead Applicant</w:t>
            </w:r>
          </w:p>
        </w:tc>
      </w:tr>
    </w:tbl>
    <w:p w14:paraId="4E9EEAFF" w14:textId="6F5B52B3" w:rsidR="00E11A4A" w:rsidRPr="00FD3F84" w:rsidRDefault="00E11A4A">
      <w:pPr>
        <w:rPr>
          <w:rFonts w:asciiTheme="minorHAnsi" w:hAnsiTheme="minorHAnsi"/>
        </w:rPr>
      </w:pPr>
    </w:p>
    <w:sectPr w:rsidR="00E11A4A" w:rsidRPr="00FD3F84" w:rsidSect="00593F97">
      <w:headerReference w:type="default" r:id="rId8"/>
      <w:footerReference w:type="default" r:id="rId9"/>
      <w:headerReference w:type="first" r:id="rId10"/>
      <w:type w:val="continuous"/>
      <w:pgSz w:w="11906" w:h="16838" w:code="9"/>
      <w:pgMar w:top="1412" w:right="1134" w:bottom="1134" w:left="1134" w:header="113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6747D0" w14:textId="77777777" w:rsidR="00C15232" w:rsidRDefault="00C15232">
      <w:r>
        <w:separator/>
      </w:r>
    </w:p>
  </w:endnote>
  <w:endnote w:type="continuationSeparator" w:id="0">
    <w:p w14:paraId="3659D117" w14:textId="77777777" w:rsidR="00C15232" w:rsidRDefault="00C15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MS Gothic"/>
    <w:charset w:val="80"/>
    <w:family w:val="auto"/>
    <w:pitch w:val="default"/>
  </w:font>
  <w:font w:name="StarSymbol">
    <w:altName w:val="MS Gothic"/>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DejaVu Sans Mono">
    <w:altName w:val="MS Gothic"/>
    <w:charset w:val="80"/>
    <w:family w:val="modern"/>
    <w:pitch w:val="default"/>
  </w:font>
  <w:font w:name="DejaVu Sans">
    <w:altName w:val="Times New Roman"/>
    <w:charset w:val="00"/>
    <w:family w:val="roman"/>
    <w:pitch w:val="variable"/>
  </w:font>
  <w:font w:name="Lohit Hindi">
    <w:altName w:val="MS Gothic"/>
    <w:charset w:val="80"/>
    <w:family w:val="auto"/>
    <w:pitch w:val="variable"/>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Zrnic Rg">
    <w:altName w:val="Franklin Gothic Medium Cond"/>
    <w:charset w:val="EE"/>
    <w:family w:val="swiss"/>
    <w:pitch w:val="variable"/>
    <w:sig w:usb0="800000AF" w:usb1="1000200A" w:usb2="00000000" w:usb3="00000000" w:csb0="00000083" w:csb1="00000000"/>
  </w:font>
  <w:font w:name="Verdana">
    <w:panose1 w:val="020B0604030504040204"/>
    <w:charset w:val="EE"/>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DE445" w14:textId="2641C0D2" w:rsidR="00841DB3" w:rsidRDefault="00841DB3">
    <w:pPr>
      <w:pStyle w:val="Footer"/>
      <w:jc w:val="right"/>
    </w:pPr>
    <w:r>
      <w:fldChar w:fldCharType="begin"/>
    </w:r>
    <w:r>
      <w:instrText xml:space="preserve"> PAGE   \* MERGEFORMAT </w:instrText>
    </w:r>
    <w:r>
      <w:fldChar w:fldCharType="separate"/>
    </w:r>
    <w:r w:rsidR="006B7334">
      <w:rPr>
        <w:noProof/>
      </w:rPr>
      <w:t>3</w:t>
    </w:r>
    <w:r>
      <w:fldChar w:fldCharType="end"/>
    </w:r>
  </w:p>
  <w:p w14:paraId="29FB0C1A" w14:textId="77777777" w:rsidR="00841DB3" w:rsidRDefault="00841D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FE1BCB" w14:textId="77777777" w:rsidR="00C15232" w:rsidRDefault="00C15232">
      <w:r>
        <w:separator/>
      </w:r>
    </w:p>
  </w:footnote>
  <w:footnote w:type="continuationSeparator" w:id="0">
    <w:p w14:paraId="25F2B491" w14:textId="77777777" w:rsidR="00C15232" w:rsidRDefault="00C15232">
      <w:r>
        <w:continuationSeparator/>
      </w:r>
    </w:p>
  </w:footnote>
  <w:footnote w:id="1">
    <w:p w14:paraId="465686EC" w14:textId="77777777" w:rsidR="0049142E" w:rsidRPr="001A6437" w:rsidRDefault="0049142E" w:rsidP="0049142E">
      <w:pPr>
        <w:pStyle w:val="FootnoteText"/>
        <w:rPr>
          <w:lang w:val="hr-HR"/>
        </w:rPr>
      </w:pPr>
      <w:r>
        <w:rPr>
          <w:rStyle w:val="FootnoteReference"/>
        </w:rPr>
        <w:footnoteRef/>
      </w:r>
      <w:r>
        <w:t xml:space="preserve"> </w:t>
      </w:r>
      <w:r w:rsidRPr="001A6437">
        <w:rPr>
          <w:rFonts w:asciiTheme="minorHAnsi" w:hAnsiTheme="minorHAnsi"/>
          <w:sz w:val="18"/>
          <w:szCs w:val="18"/>
        </w:rPr>
        <w:t>If applicable.</w:t>
      </w:r>
    </w:p>
  </w:footnote>
  <w:footnote w:id="2">
    <w:p w14:paraId="55E7FB64" w14:textId="47ED85DE" w:rsidR="004B423E" w:rsidRDefault="0049142E" w:rsidP="0028586A">
      <w:pPr>
        <w:pStyle w:val="FootnoteText"/>
        <w:rPr>
          <w:rFonts w:asciiTheme="minorHAnsi" w:hAnsiTheme="minorHAnsi"/>
          <w:sz w:val="18"/>
          <w:szCs w:val="18"/>
        </w:rPr>
      </w:pPr>
      <w:r w:rsidRPr="001A6437">
        <w:rPr>
          <w:rStyle w:val="FootnoteReference"/>
          <w:rFonts w:asciiTheme="minorHAnsi" w:hAnsiTheme="minorHAnsi"/>
          <w:sz w:val="18"/>
          <w:szCs w:val="18"/>
        </w:rPr>
        <w:footnoteRef/>
      </w:r>
      <w:proofErr w:type="gramStart"/>
      <w:r w:rsidR="00E4750C">
        <w:rPr>
          <w:rFonts w:asciiTheme="minorHAnsi" w:hAnsiTheme="minorHAnsi"/>
          <w:sz w:val="18"/>
          <w:szCs w:val="18"/>
        </w:rPr>
        <w:t xml:space="preserve">The form must be signed by an authorized person </w:t>
      </w:r>
      <w:r w:rsidR="00C65BFF">
        <w:rPr>
          <w:rFonts w:asciiTheme="minorHAnsi" w:hAnsiTheme="minorHAnsi"/>
          <w:sz w:val="18"/>
          <w:szCs w:val="18"/>
          <w:lang w:val="hr-HR"/>
        </w:rPr>
        <w:t xml:space="preserve">to </w:t>
      </w:r>
      <w:proofErr w:type="spellStart"/>
      <w:r w:rsidR="00C65BFF">
        <w:rPr>
          <w:rFonts w:asciiTheme="minorHAnsi" w:hAnsiTheme="minorHAnsi"/>
          <w:sz w:val="18"/>
          <w:szCs w:val="18"/>
          <w:lang w:val="hr-HR"/>
        </w:rPr>
        <w:t>represent</w:t>
      </w:r>
      <w:proofErr w:type="spellEnd"/>
      <w:r w:rsidR="00C65BFF">
        <w:rPr>
          <w:rFonts w:asciiTheme="minorHAnsi" w:hAnsiTheme="minorHAnsi"/>
          <w:sz w:val="18"/>
          <w:szCs w:val="18"/>
          <w:lang w:val="hr-HR"/>
        </w:rPr>
        <w:t xml:space="preserve"> </w:t>
      </w:r>
      <w:proofErr w:type="spellStart"/>
      <w:r w:rsidR="00C65BFF">
        <w:rPr>
          <w:rFonts w:asciiTheme="minorHAnsi" w:hAnsiTheme="minorHAnsi"/>
          <w:sz w:val="18"/>
          <w:szCs w:val="18"/>
          <w:lang w:val="hr-HR"/>
        </w:rPr>
        <w:t>the</w:t>
      </w:r>
      <w:proofErr w:type="spellEnd"/>
      <w:r w:rsidR="00C65BFF">
        <w:rPr>
          <w:rFonts w:asciiTheme="minorHAnsi" w:hAnsiTheme="minorHAnsi"/>
          <w:sz w:val="18"/>
          <w:szCs w:val="18"/>
          <w:lang w:val="hr-HR"/>
        </w:rPr>
        <w:t xml:space="preserve"> </w:t>
      </w:r>
      <w:proofErr w:type="spellStart"/>
      <w:r w:rsidR="00C65BFF">
        <w:rPr>
          <w:rFonts w:asciiTheme="minorHAnsi" w:hAnsiTheme="minorHAnsi"/>
          <w:sz w:val="18"/>
          <w:szCs w:val="18"/>
          <w:lang w:val="hr-HR"/>
        </w:rPr>
        <w:t>Lead</w:t>
      </w:r>
      <w:proofErr w:type="spellEnd"/>
      <w:r w:rsidR="00C65BFF">
        <w:rPr>
          <w:rFonts w:asciiTheme="minorHAnsi" w:hAnsiTheme="minorHAnsi"/>
          <w:sz w:val="18"/>
          <w:szCs w:val="18"/>
          <w:lang w:val="hr-HR"/>
        </w:rPr>
        <w:t xml:space="preserve"> </w:t>
      </w:r>
      <w:proofErr w:type="spellStart"/>
      <w:r w:rsidR="00C65BFF">
        <w:rPr>
          <w:rFonts w:asciiTheme="minorHAnsi" w:hAnsiTheme="minorHAnsi"/>
          <w:sz w:val="18"/>
          <w:szCs w:val="18"/>
          <w:lang w:val="hr-HR"/>
        </w:rPr>
        <w:t>Applicant</w:t>
      </w:r>
      <w:proofErr w:type="spellEnd"/>
      <w:r w:rsidR="0028586A">
        <w:rPr>
          <w:rFonts w:asciiTheme="minorHAnsi" w:hAnsiTheme="minorHAnsi"/>
          <w:sz w:val="18"/>
          <w:szCs w:val="18"/>
        </w:rPr>
        <w:t>, regardless of whether it is a scanned document with a handwritten signature and seal or an electronically signed document in accordance with the Act on the Implementation of Regulation (EU) No. 910/2014 of the European Parliament and of the Council of 23 July 2014 on electronic identification and trust services for electronic transactions in the internal market and repealing Directive 1999/93/EC (Official Gazette 62/17).</w:t>
      </w:r>
      <w:proofErr w:type="gramEnd"/>
    </w:p>
    <w:p w14:paraId="3660881D" w14:textId="29B857D6" w:rsidR="0028586A" w:rsidRDefault="0028586A" w:rsidP="0028586A">
      <w:pPr>
        <w:pStyle w:val="FootnoteText"/>
      </w:pPr>
      <w:r>
        <w:rPr>
          <w:rFonts w:asciiTheme="minorHAnsi" w:hAnsiTheme="minorHAnsi"/>
          <w:sz w:val="18"/>
          <w:szCs w:val="18"/>
        </w:rPr>
        <w:t>Please note that an image of a handwritten signature inserted or pasted onto a document is not considered an electronic (digital) signature.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A17818" w14:textId="77777777" w:rsidR="00841DB3" w:rsidRDefault="00841DB3" w:rsidP="003163ED">
    <w:pPr>
      <w:pStyle w:val="Header"/>
    </w:pPr>
  </w:p>
  <w:p w14:paraId="50891DAA" w14:textId="77777777" w:rsidR="00841DB3" w:rsidRPr="00D23DF2" w:rsidRDefault="00841DB3" w:rsidP="00D23DF2">
    <w:pPr>
      <w:pStyle w:val="Header"/>
      <w:jc w:val="right"/>
      <w:rPr>
        <w:rFonts w:ascii="Arial Narrow" w:hAnsi="Arial Narrow"/>
        <w:color w:val="A6A6A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C137BD" w14:textId="5767CDAC" w:rsidR="00841DB3" w:rsidRDefault="00711453" w:rsidP="004F611D">
    <w:pPr>
      <w:pStyle w:val="NormalWeb"/>
    </w:pPr>
    <w:r>
      <w:rPr>
        <w:noProof/>
        <w:lang w:val="hr-HR"/>
      </w:rPr>
      <w:drawing>
        <wp:anchor distT="0" distB="0" distL="114300" distR="114300" simplePos="0" relativeHeight="251659264" behindDoc="0" locked="0" layoutInCell="1" allowOverlap="1" wp14:anchorId="57A5FA24" wp14:editId="441D28A2">
          <wp:simplePos x="0" y="0"/>
          <wp:positionH relativeFrom="margin">
            <wp:posOffset>4062730</wp:posOffset>
          </wp:positionH>
          <wp:positionV relativeFrom="paragraph">
            <wp:posOffset>-547197</wp:posOffset>
          </wp:positionV>
          <wp:extent cx="2057400" cy="831215"/>
          <wp:effectExtent l="0" t="0" r="0" b="6985"/>
          <wp:wrapThrough wrapText="bothSides">
            <wp:wrapPolygon edited="0">
              <wp:start x="0" y="0"/>
              <wp:lineTo x="0" y="21286"/>
              <wp:lineTo x="21400" y="21286"/>
              <wp:lineTo x="21400" y="0"/>
              <wp:lineTo x="0" y="0"/>
            </wp:wrapPolygon>
          </wp:wrapThrough>
          <wp:docPr id="6" name="Picture 5"/>
          <wp:cNvGraphicFramePr/>
          <a:graphic xmlns:a="http://schemas.openxmlformats.org/drawingml/2006/main">
            <a:graphicData uri="http://schemas.openxmlformats.org/drawingml/2006/picture">
              <pic:pic xmlns:pic="http://schemas.openxmlformats.org/drawingml/2006/picture">
                <pic:nvPicPr>
                  <pic:cNvPr id="6" name="Picture 5"/>
                  <pic:cNvPicPr/>
                </pic:nvPicPr>
                <pic:blipFill rotWithShape="1">
                  <a:blip r:embed="rId1">
                    <a:extLst>
                      <a:ext uri="{28A0092B-C50C-407E-A947-70E740481C1C}">
                        <a14:useLocalDpi xmlns:a14="http://schemas.microsoft.com/office/drawing/2010/main" val="0"/>
                      </a:ext>
                    </a:extLst>
                  </a:blip>
                  <a:srcRect r="8154" b="18417"/>
                  <a:stretch/>
                </pic:blipFill>
                <pic:spPr>
                  <a:xfrm>
                    <a:off x="0" y="0"/>
                    <a:ext cx="2057400" cy="831215"/>
                  </a:xfrm>
                  <a:prstGeom prst="rect">
                    <a:avLst/>
                  </a:prstGeom>
                </pic:spPr>
              </pic:pic>
            </a:graphicData>
          </a:graphic>
          <wp14:sizeRelV relativeFrom="margin">
            <wp14:pctHeight>0</wp14:pctHeight>
          </wp14:sizeRelV>
        </wp:anchor>
      </w:drawing>
    </w:r>
    <w:r w:rsidR="00363103">
      <w:rPr>
        <w:noProof/>
        <w:lang w:val="hr-HR"/>
      </w:rPr>
      <w:drawing>
        <wp:anchor distT="0" distB="0" distL="114300" distR="114300" simplePos="0" relativeHeight="251658240" behindDoc="0" locked="0" layoutInCell="1" allowOverlap="1" wp14:anchorId="53E7A362" wp14:editId="3EABBAE3">
          <wp:simplePos x="0" y="0"/>
          <wp:positionH relativeFrom="margin">
            <wp:align>left</wp:align>
          </wp:positionH>
          <wp:positionV relativeFrom="paragraph">
            <wp:posOffset>-415290</wp:posOffset>
          </wp:positionV>
          <wp:extent cx="1866900" cy="589915"/>
          <wp:effectExtent l="0" t="0" r="0" b="635"/>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66900" cy="589915"/>
                  </a:xfrm>
                  <a:prstGeom prst="rect">
                    <a:avLst/>
                  </a:prstGeom>
                  <a:noFill/>
                </pic:spPr>
              </pic:pic>
            </a:graphicData>
          </a:graphic>
          <wp14:sizeRelH relativeFrom="margin">
            <wp14:pctWidth>0</wp14:pctWidth>
          </wp14:sizeRelH>
          <wp14:sizeRelV relativeFrom="margin">
            <wp14:pctHeight>0</wp14:pctHeight>
          </wp14:sizeRelV>
        </wp:anchor>
      </w:drawing>
    </w:r>
    <w:r w:rsidR="00841DB3">
      <w:t xml:space="preserve">                                                                                                                                             </w:t>
    </w:r>
  </w:p>
  <w:p w14:paraId="3410D200" w14:textId="563A90E1" w:rsidR="00841DB3" w:rsidRPr="004F611D" w:rsidRDefault="00841DB3" w:rsidP="004F61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3"/>
    <w:lvl w:ilvl="0">
      <w:start w:val="1"/>
      <w:numFmt w:val="bullet"/>
      <w:lvlText w:val=""/>
      <w:lvlJc w:val="left"/>
      <w:pPr>
        <w:tabs>
          <w:tab w:val="num" w:pos="363"/>
        </w:tabs>
        <w:ind w:left="363" w:hanging="363"/>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2"/>
    <w:multiLevelType w:val="multilevel"/>
    <w:tmpl w:val="00000002"/>
    <w:lvl w:ilvl="0">
      <w:start w:val="1"/>
      <w:numFmt w:val="bullet"/>
      <w:lvlText w:val=""/>
      <w:lvlJc w:val="left"/>
      <w:pPr>
        <w:tabs>
          <w:tab w:val="num" w:pos="363"/>
        </w:tabs>
        <w:ind w:left="720" w:hanging="72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000000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1C22A5A"/>
    <w:multiLevelType w:val="hybridMultilevel"/>
    <w:tmpl w:val="DDA6BDD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9A5220B"/>
    <w:multiLevelType w:val="hybridMultilevel"/>
    <w:tmpl w:val="566E4EB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0D977F2F"/>
    <w:multiLevelType w:val="hybridMultilevel"/>
    <w:tmpl w:val="22F69E78"/>
    <w:lvl w:ilvl="0" w:tplc="12B07012">
      <w:start w:val="1"/>
      <w:numFmt w:val="bullet"/>
      <w:lvlText w:val=""/>
      <w:lvlJc w:val="left"/>
      <w:pPr>
        <w:ind w:left="3372" w:hanging="360"/>
      </w:pPr>
      <w:rPr>
        <w:rFonts w:ascii="Symbol" w:hAnsi="Symbol" w:hint="default"/>
      </w:rPr>
    </w:lvl>
    <w:lvl w:ilvl="1" w:tplc="041A0003" w:tentative="1">
      <w:start w:val="1"/>
      <w:numFmt w:val="bullet"/>
      <w:lvlText w:val="o"/>
      <w:lvlJc w:val="left"/>
      <w:pPr>
        <w:ind w:left="4092" w:hanging="360"/>
      </w:pPr>
      <w:rPr>
        <w:rFonts w:ascii="Courier New" w:hAnsi="Courier New" w:cs="Courier New" w:hint="default"/>
      </w:rPr>
    </w:lvl>
    <w:lvl w:ilvl="2" w:tplc="041A0005" w:tentative="1">
      <w:start w:val="1"/>
      <w:numFmt w:val="bullet"/>
      <w:lvlText w:val=""/>
      <w:lvlJc w:val="left"/>
      <w:pPr>
        <w:ind w:left="4812" w:hanging="360"/>
      </w:pPr>
      <w:rPr>
        <w:rFonts w:ascii="Wingdings" w:hAnsi="Wingdings" w:hint="default"/>
      </w:rPr>
    </w:lvl>
    <w:lvl w:ilvl="3" w:tplc="041A0001" w:tentative="1">
      <w:start w:val="1"/>
      <w:numFmt w:val="bullet"/>
      <w:lvlText w:val=""/>
      <w:lvlJc w:val="left"/>
      <w:pPr>
        <w:ind w:left="5532" w:hanging="360"/>
      </w:pPr>
      <w:rPr>
        <w:rFonts w:ascii="Symbol" w:hAnsi="Symbol" w:hint="default"/>
      </w:rPr>
    </w:lvl>
    <w:lvl w:ilvl="4" w:tplc="041A0003" w:tentative="1">
      <w:start w:val="1"/>
      <w:numFmt w:val="bullet"/>
      <w:lvlText w:val="o"/>
      <w:lvlJc w:val="left"/>
      <w:pPr>
        <w:ind w:left="6252" w:hanging="360"/>
      </w:pPr>
      <w:rPr>
        <w:rFonts w:ascii="Courier New" w:hAnsi="Courier New" w:cs="Courier New" w:hint="default"/>
      </w:rPr>
    </w:lvl>
    <w:lvl w:ilvl="5" w:tplc="041A0005" w:tentative="1">
      <w:start w:val="1"/>
      <w:numFmt w:val="bullet"/>
      <w:lvlText w:val=""/>
      <w:lvlJc w:val="left"/>
      <w:pPr>
        <w:ind w:left="6972" w:hanging="360"/>
      </w:pPr>
      <w:rPr>
        <w:rFonts w:ascii="Wingdings" w:hAnsi="Wingdings" w:hint="default"/>
      </w:rPr>
    </w:lvl>
    <w:lvl w:ilvl="6" w:tplc="041A0001" w:tentative="1">
      <w:start w:val="1"/>
      <w:numFmt w:val="bullet"/>
      <w:lvlText w:val=""/>
      <w:lvlJc w:val="left"/>
      <w:pPr>
        <w:ind w:left="7692" w:hanging="360"/>
      </w:pPr>
      <w:rPr>
        <w:rFonts w:ascii="Symbol" w:hAnsi="Symbol" w:hint="default"/>
      </w:rPr>
    </w:lvl>
    <w:lvl w:ilvl="7" w:tplc="041A0003" w:tentative="1">
      <w:start w:val="1"/>
      <w:numFmt w:val="bullet"/>
      <w:lvlText w:val="o"/>
      <w:lvlJc w:val="left"/>
      <w:pPr>
        <w:ind w:left="8412" w:hanging="360"/>
      </w:pPr>
      <w:rPr>
        <w:rFonts w:ascii="Courier New" w:hAnsi="Courier New" w:cs="Courier New" w:hint="default"/>
      </w:rPr>
    </w:lvl>
    <w:lvl w:ilvl="8" w:tplc="041A0005" w:tentative="1">
      <w:start w:val="1"/>
      <w:numFmt w:val="bullet"/>
      <w:lvlText w:val=""/>
      <w:lvlJc w:val="left"/>
      <w:pPr>
        <w:ind w:left="9132" w:hanging="360"/>
      </w:pPr>
      <w:rPr>
        <w:rFonts w:ascii="Wingdings" w:hAnsi="Wingdings" w:hint="default"/>
      </w:rPr>
    </w:lvl>
  </w:abstractNum>
  <w:abstractNum w:abstractNumId="7" w15:restartNumberingAfterBreak="0">
    <w:nsid w:val="1CCF7372"/>
    <w:multiLevelType w:val="hybridMultilevel"/>
    <w:tmpl w:val="7FB0EAE6"/>
    <w:lvl w:ilvl="0" w:tplc="12B07012">
      <w:start w:val="1"/>
      <w:numFmt w:val="bullet"/>
      <w:lvlText w:val=""/>
      <w:lvlJc w:val="left"/>
      <w:pPr>
        <w:ind w:left="3780" w:hanging="360"/>
      </w:pPr>
      <w:rPr>
        <w:rFonts w:ascii="Symbol" w:hAnsi="Symbol" w:hint="default"/>
      </w:rPr>
    </w:lvl>
    <w:lvl w:ilvl="1" w:tplc="041A0003" w:tentative="1">
      <w:start w:val="1"/>
      <w:numFmt w:val="bullet"/>
      <w:lvlText w:val="o"/>
      <w:lvlJc w:val="left"/>
      <w:pPr>
        <w:ind w:left="4500" w:hanging="360"/>
      </w:pPr>
      <w:rPr>
        <w:rFonts w:ascii="Courier New" w:hAnsi="Courier New" w:cs="Courier New" w:hint="default"/>
      </w:rPr>
    </w:lvl>
    <w:lvl w:ilvl="2" w:tplc="041A0005" w:tentative="1">
      <w:start w:val="1"/>
      <w:numFmt w:val="bullet"/>
      <w:lvlText w:val=""/>
      <w:lvlJc w:val="left"/>
      <w:pPr>
        <w:ind w:left="5220" w:hanging="360"/>
      </w:pPr>
      <w:rPr>
        <w:rFonts w:ascii="Wingdings" w:hAnsi="Wingdings" w:hint="default"/>
      </w:rPr>
    </w:lvl>
    <w:lvl w:ilvl="3" w:tplc="041A0001" w:tentative="1">
      <w:start w:val="1"/>
      <w:numFmt w:val="bullet"/>
      <w:lvlText w:val=""/>
      <w:lvlJc w:val="left"/>
      <w:pPr>
        <w:ind w:left="5940" w:hanging="360"/>
      </w:pPr>
      <w:rPr>
        <w:rFonts w:ascii="Symbol" w:hAnsi="Symbol" w:hint="default"/>
      </w:rPr>
    </w:lvl>
    <w:lvl w:ilvl="4" w:tplc="041A0003" w:tentative="1">
      <w:start w:val="1"/>
      <w:numFmt w:val="bullet"/>
      <w:lvlText w:val="o"/>
      <w:lvlJc w:val="left"/>
      <w:pPr>
        <w:ind w:left="6660" w:hanging="360"/>
      </w:pPr>
      <w:rPr>
        <w:rFonts w:ascii="Courier New" w:hAnsi="Courier New" w:cs="Courier New" w:hint="default"/>
      </w:rPr>
    </w:lvl>
    <w:lvl w:ilvl="5" w:tplc="041A0005" w:tentative="1">
      <w:start w:val="1"/>
      <w:numFmt w:val="bullet"/>
      <w:lvlText w:val=""/>
      <w:lvlJc w:val="left"/>
      <w:pPr>
        <w:ind w:left="7380" w:hanging="360"/>
      </w:pPr>
      <w:rPr>
        <w:rFonts w:ascii="Wingdings" w:hAnsi="Wingdings" w:hint="default"/>
      </w:rPr>
    </w:lvl>
    <w:lvl w:ilvl="6" w:tplc="041A0001" w:tentative="1">
      <w:start w:val="1"/>
      <w:numFmt w:val="bullet"/>
      <w:lvlText w:val=""/>
      <w:lvlJc w:val="left"/>
      <w:pPr>
        <w:ind w:left="8100" w:hanging="360"/>
      </w:pPr>
      <w:rPr>
        <w:rFonts w:ascii="Symbol" w:hAnsi="Symbol" w:hint="default"/>
      </w:rPr>
    </w:lvl>
    <w:lvl w:ilvl="7" w:tplc="041A0003" w:tentative="1">
      <w:start w:val="1"/>
      <w:numFmt w:val="bullet"/>
      <w:lvlText w:val="o"/>
      <w:lvlJc w:val="left"/>
      <w:pPr>
        <w:ind w:left="8820" w:hanging="360"/>
      </w:pPr>
      <w:rPr>
        <w:rFonts w:ascii="Courier New" w:hAnsi="Courier New" w:cs="Courier New" w:hint="default"/>
      </w:rPr>
    </w:lvl>
    <w:lvl w:ilvl="8" w:tplc="041A0005" w:tentative="1">
      <w:start w:val="1"/>
      <w:numFmt w:val="bullet"/>
      <w:lvlText w:val=""/>
      <w:lvlJc w:val="left"/>
      <w:pPr>
        <w:ind w:left="9540" w:hanging="360"/>
      </w:pPr>
      <w:rPr>
        <w:rFonts w:ascii="Wingdings" w:hAnsi="Wingdings" w:hint="default"/>
      </w:rPr>
    </w:lvl>
  </w:abstractNum>
  <w:abstractNum w:abstractNumId="8" w15:restartNumberingAfterBreak="0">
    <w:nsid w:val="1F471287"/>
    <w:multiLevelType w:val="hybridMultilevel"/>
    <w:tmpl w:val="08CCF398"/>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274A6A00"/>
    <w:multiLevelType w:val="hybridMultilevel"/>
    <w:tmpl w:val="6D8C24D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2B896BE8"/>
    <w:multiLevelType w:val="hybridMultilevel"/>
    <w:tmpl w:val="6D8C24D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36441E32"/>
    <w:multiLevelType w:val="hybridMultilevel"/>
    <w:tmpl w:val="2B6899FA"/>
    <w:lvl w:ilvl="0" w:tplc="62803948">
      <w:start w:val="2"/>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9E76AC"/>
    <w:multiLevelType w:val="hybridMultilevel"/>
    <w:tmpl w:val="F94EC4E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62C02302"/>
    <w:multiLevelType w:val="hybridMultilevel"/>
    <w:tmpl w:val="69426BF2"/>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6CF115B2"/>
    <w:multiLevelType w:val="hybridMultilevel"/>
    <w:tmpl w:val="ECF4D212"/>
    <w:lvl w:ilvl="0" w:tplc="62803948">
      <w:start w:val="2"/>
      <w:numFmt w:val="bullet"/>
      <w:lvlText w:val="-"/>
      <w:lvlJc w:val="left"/>
      <w:pPr>
        <w:ind w:left="720" w:hanging="360"/>
      </w:pPr>
      <w:rPr>
        <w:rFonts w:ascii="Arial Narrow" w:eastAsia="Times New Roman" w:hAnsi="Arial Narrow"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798127AA"/>
    <w:multiLevelType w:val="hybridMultilevel"/>
    <w:tmpl w:val="AF20F39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13"/>
  </w:num>
  <w:num w:numId="6">
    <w:abstractNumId w:val="7"/>
  </w:num>
  <w:num w:numId="7">
    <w:abstractNumId w:val="6"/>
  </w:num>
  <w:num w:numId="8">
    <w:abstractNumId w:val="5"/>
  </w:num>
  <w:num w:numId="9">
    <w:abstractNumId w:val="15"/>
  </w:num>
  <w:num w:numId="10">
    <w:abstractNumId w:val="9"/>
  </w:num>
  <w:num w:numId="11">
    <w:abstractNumId w:val="4"/>
  </w:num>
  <w:num w:numId="12">
    <w:abstractNumId w:val="12"/>
  </w:num>
  <w:num w:numId="13">
    <w:abstractNumId w:val="8"/>
  </w:num>
  <w:num w:numId="14">
    <w:abstractNumId w:val="10"/>
  </w:num>
  <w:num w:numId="15">
    <w:abstractNumId w:val="11"/>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357"/>
  <w:hyphenationZone w:val="425"/>
  <w:defaultTableStyle w:val="Normal"/>
  <w:drawingGridHorizontalSpacing w:val="120"/>
  <w:drawingGridVerticalSpacing w:val="0"/>
  <w:displayHorizontalDrawingGridEvery w:val="0"/>
  <w:displayVerticalDrawingGridEvery w:val="0"/>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3ED"/>
    <w:rsid w:val="00000120"/>
    <w:rsid w:val="00001A96"/>
    <w:rsid w:val="00002BF3"/>
    <w:rsid w:val="00004A39"/>
    <w:rsid w:val="00004E5C"/>
    <w:rsid w:val="00007EF4"/>
    <w:rsid w:val="00021A26"/>
    <w:rsid w:val="00023A57"/>
    <w:rsid w:val="00024AEA"/>
    <w:rsid w:val="00024F93"/>
    <w:rsid w:val="00026E7F"/>
    <w:rsid w:val="000273F3"/>
    <w:rsid w:val="00031A49"/>
    <w:rsid w:val="00031CE3"/>
    <w:rsid w:val="00034174"/>
    <w:rsid w:val="000374EF"/>
    <w:rsid w:val="000416FD"/>
    <w:rsid w:val="00044F33"/>
    <w:rsid w:val="000502C9"/>
    <w:rsid w:val="0005072D"/>
    <w:rsid w:val="00050CBD"/>
    <w:rsid w:val="00052FEA"/>
    <w:rsid w:val="00053D22"/>
    <w:rsid w:val="00055786"/>
    <w:rsid w:val="000639FA"/>
    <w:rsid w:val="00065627"/>
    <w:rsid w:val="00066EFC"/>
    <w:rsid w:val="00070F0D"/>
    <w:rsid w:val="00071B90"/>
    <w:rsid w:val="00074B02"/>
    <w:rsid w:val="00076E97"/>
    <w:rsid w:val="000804FC"/>
    <w:rsid w:val="00092757"/>
    <w:rsid w:val="00092880"/>
    <w:rsid w:val="00094843"/>
    <w:rsid w:val="000A240A"/>
    <w:rsid w:val="000A259B"/>
    <w:rsid w:val="000A3397"/>
    <w:rsid w:val="000A4004"/>
    <w:rsid w:val="000A43A0"/>
    <w:rsid w:val="000A7B02"/>
    <w:rsid w:val="000B1FCE"/>
    <w:rsid w:val="000B40D3"/>
    <w:rsid w:val="000D09F0"/>
    <w:rsid w:val="000D0F7B"/>
    <w:rsid w:val="000D670A"/>
    <w:rsid w:val="000D7717"/>
    <w:rsid w:val="000D79B5"/>
    <w:rsid w:val="000E1C0E"/>
    <w:rsid w:val="000E2B6D"/>
    <w:rsid w:val="000E3112"/>
    <w:rsid w:val="000E4870"/>
    <w:rsid w:val="000E4DC7"/>
    <w:rsid w:val="000E7D4F"/>
    <w:rsid w:val="000F2226"/>
    <w:rsid w:val="000F419E"/>
    <w:rsid w:val="000F655A"/>
    <w:rsid w:val="00100038"/>
    <w:rsid w:val="001040B1"/>
    <w:rsid w:val="00106E4B"/>
    <w:rsid w:val="00107712"/>
    <w:rsid w:val="00114DDB"/>
    <w:rsid w:val="001167F7"/>
    <w:rsid w:val="00117284"/>
    <w:rsid w:val="00121E46"/>
    <w:rsid w:val="0012212D"/>
    <w:rsid w:val="00122E9A"/>
    <w:rsid w:val="001230EE"/>
    <w:rsid w:val="001236A6"/>
    <w:rsid w:val="00125236"/>
    <w:rsid w:val="001341E1"/>
    <w:rsid w:val="0013563B"/>
    <w:rsid w:val="00154369"/>
    <w:rsid w:val="00157FF6"/>
    <w:rsid w:val="00160FDE"/>
    <w:rsid w:val="0016202E"/>
    <w:rsid w:val="001620C1"/>
    <w:rsid w:val="00162B0B"/>
    <w:rsid w:val="00163760"/>
    <w:rsid w:val="00170C3D"/>
    <w:rsid w:val="00174093"/>
    <w:rsid w:val="0017504C"/>
    <w:rsid w:val="001764F6"/>
    <w:rsid w:val="001804AB"/>
    <w:rsid w:val="00183592"/>
    <w:rsid w:val="00192E4A"/>
    <w:rsid w:val="001A6D23"/>
    <w:rsid w:val="001B264A"/>
    <w:rsid w:val="001B4E88"/>
    <w:rsid w:val="001B5718"/>
    <w:rsid w:val="001B7D4B"/>
    <w:rsid w:val="001C0B68"/>
    <w:rsid w:val="001C179C"/>
    <w:rsid w:val="001C3180"/>
    <w:rsid w:val="001C331F"/>
    <w:rsid w:val="001C517C"/>
    <w:rsid w:val="001C7695"/>
    <w:rsid w:val="001D6FE2"/>
    <w:rsid w:val="001D71FE"/>
    <w:rsid w:val="001E4DB7"/>
    <w:rsid w:val="001E514E"/>
    <w:rsid w:val="001E63EB"/>
    <w:rsid w:val="001F088A"/>
    <w:rsid w:val="001F5D1E"/>
    <w:rsid w:val="001F62CC"/>
    <w:rsid w:val="00200044"/>
    <w:rsid w:val="00201C0E"/>
    <w:rsid w:val="00203592"/>
    <w:rsid w:val="00206F20"/>
    <w:rsid w:val="002079C1"/>
    <w:rsid w:val="00211A27"/>
    <w:rsid w:val="00212DDF"/>
    <w:rsid w:val="0021312A"/>
    <w:rsid w:val="0021327F"/>
    <w:rsid w:val="00221EEF"/>
    <w:rsid w:val="00223312"/>
    <w:rsid w:val="00225611"/>
    <w:rsid w:val="0023082D"/>
    <w:rsid w:val="00230F52"/>
    <w:rsid w:val="00233AD7"/>
    <w:rsid w:val="00233B9D"/>
    <w:rsid w:val="002418C5"/>
    <w:rsid w:val="00243843"/>
    <w:rsid w:val="00243FD8"/>
    <w:rsid w:val="00245820"/>
    <w:rsid w:val="00245C6F"/>
    <w:rsid w:val="00246E15"/>
    <w:rsid w:val="00252E42"/>
    <w:rsid w:val="00254ED7"/>
    <w:rsid w:val="00256420"/>
    <w:rsid w:val="00257B5B"/>
    <w:rsid w:val="00257BE8"/>
    <w:rsid w:val="00264C9A"/>
    <w:rsid w:val="00266C47"/>
    <w:rsid w:val="00266EBB"/>
    <w:rsid w:val="00267439"/>
    <w:rsid w:val="00267B78"/>
    <w:rsid w:val="00270DD4"/>
    <w:rsid w:val="00271B4F"/>
    <w:rsid w:val="00273D6F"/>
    <w:rsid w:val="00275C9F"/>
    <w:rsid w:val="0028028D"/>
    <w:rsid w:val="002809D2"/>
    <w:rsid w:val="00283133"/>
    <w:rsid w:val="00284C59"/>
    <w:rsid w:val="00284D29"/>
    <w:rsid w:val="0028586A"/>
    <w:rsid w:val="0029022D"/>
    <w:rsid w:val="0029668B"/>
    <w:rsid w:val="002A08DE"/>
    <w:rsid w:val="002A3EC3"/>
    <w:rsid w:val="002B149F"/>
    <w:rsid w:val="002B65A8"/>
    <w:rsid w:val="002C0437"/>
    <w:rsid w:val="002C7B14"/>
    <w:rsid w:val="002C7B9B"/>
    <w:rsid w:val="002D1FCA"/>
    <w:rsid w:val="002D44C5"/>
    <w:rsid w:val="002D4B71"/>
    <w:rsid w:val="002D5A69"/>
    <w:rsid w:val="002D6C2C"/>
    <w:rsid w:val="002D7BC4"/>
    <w:rsid w:val="002E32CE"/>
    <w:rsid w:val="002E685D"/>
    <w:rsid w:val="002E74EA"/>
    <w:rsid w:val="002F10F6"/>
    <w:rsid w:val="003009BE"/>
    <w:rsid w:val="003113A9"/>
    <w:rsid w:val="003133AB"/>
    <w:rsid w:val="00314EF2"/>
    <w:rsid w:val="003163ED"/>
    <w:rsid w:val="00317FDD"/>
    <w:rsid w:val="00320E45"/>
    <w:rsid w:val="0032494D"/>
    <w:rsid w:val="00325D20"/>
    <w:rsid w:val="00326E74"/>
    <w:rsid w:val="00330A4F"/>
    <w:rsid w:val="003319A3"/>
    <w:rsid w:val="00332EFB"/>
    <w:rsid w:val="00333959"/>
    <w:rsid w:val="00334278"/>
    <w:rsid w:val="003348F1"/>
    <w:rsid w:val="00340462"/>
    <w:rsid w:val="00343412"/>
    <w:rsid w:val="00345045"/>
    <w:rsid w:val="00346BDD"/>
    <w:rsid w:val="0034710A"/>
    <w:rsid w:val="0035038F"/>
    <w:rsid w:val="00353E69"/>
    <w:rsid w:val="003555FA"/>
    <w:rsid w:val="003565E5"/>
    <w:rsid w:val="00357740"/>
    <w:rsid w:val="003606A5"/>
    <w:rsid w:val="00363103"/>
    <w:rsid w:val="00363343"/>
    <w:rsid w:val="00363C09"/>
    <w:rsid w:val="003713A2"/>
    <w:rsid w:val="00372349"/>
    <w:rsid w:val="00373511"/>
    <w:rsid w:val="0037525E"/>
    <w:rsid w:val="003814C9"/>
    <w:rsid w:val="00384E30"/>
    <w:rsid w:val="00390060"/>
    <w:rsid w:val="00390BA0"/>
    <w:rsid w:val="00391104"/>
    <w:rsid w:val="003927A9"/>
    <w:rsid w:val="00392A10"/>
    <w:rsid w:val="00393EB2"/>
    <w:rsid w:val="00394AF4"/>
    <w:rsid w:val="003A015E"/>
    <w:rsid w:val="003A08B8"/>
    <w:rsid w:val="003A40D4"/>
    <w:rsid w:val="003A756D"/>
    <w:rsid w:val="003B0CF4"/>
    <w:rsid w:val="003B3CF1"/>
    <w:rsid w:val="003B5A03"/>
    <w:rsid w:val="003B6C00"/>
    <w:rsid w:val="003B6DC7"/>
    <w:rsid w:val="003B7C5F"/>
    <w:rsid w:val="003C4744"/>
    <w:rsid w:val="003C4ED0"/>
    <w:rsid w:val="003D1587"/>
    <w:rsid w:val="003D4C05"/>
    <w:rsid w:val="003E10B7"/>
    <w:rsid w:val="003E2379"/>
    <w:rsid w:val="003E3473"/>
    <w:rsid w:val="003E3CFF"/>
    <w:rsid w:val="003E63DD"/>
    <w:rsid w:val="003F187F"/>
    <w:rsid w:val="003F533D"/>
    <w:rsid w:val="00400435"/>
    <w:rsid w:val="004024DF"/>
    <w:rsid w:val="00403788"/>
    <w:rsid w:val="00403C59"/>
    <w:rsid w:val="00406D2D"/>
    <w:rsid w:val="00407DD6"/>
    <w:rsid w:val="004113C2"/>
    <w:rsid w:val="004170CA"/>
    <w:rsid w:val="004200EB"/>
    <w:rsid w:val="004211EB"/>
    <w:rsid w:val="0042376A"/>
    <w:rsid w:val="00424110"/>
    <w:rsid w:val="0042442A"/>
    <w:rsid w:val="00424BB6"/>
    <w:rsid w:val="004325DA"/>
    <w:rsid w:val="0043345A"/>
    <w:rsid w:val="0044183B"/>
    <w:rsid w:val="0044205D"/>
    <w:rsid w:val="00443B3D"/>
    <w:rsid w:val="00444174"/>
    <w:rsid w:val="00447254"/>
    <w:rsid w:val="004521D7"/>
    <w:rsid w:val="00452695"/>
    <w:rsid w:val="00453942"/>
    <w:rsid w:val="004551F4"/>
    <w:rsid w:val="00455882"/>
    <w:rsid w:val="00464E52"/>
    <w:rsid w:val="00464FA7"/>
    <w:rsid w:val="004673F2"/>
    <w:rsid w:val="004676A1"/>
    <w:rsid w:val="00474CF7"/>
    <w:rsid w:val="00475F98"/>
    <w:rsid w:val="0048268A"/>
    <w:rsid w:val="004842EC"/>
    <w:rsid w:val="00484CF9"/>
    <w:rsid w:val="00486156"/>
    <w:rsid w:val="004864DA"/>
    <w:rsid w:val="00486FA2"/>
    <w:rsid w:val="0049142E"/>
    <w:rsid w:val="00491CE7"/>
    <w:rsid w:val="004920F0"/>
    <w:rsid w:val="004956E6"/>
    <w:rsid w:val="00497E72"/>
    <w:rsid w:val="004A0951"/>
    <w:rsid w:val="004A0F24"/>
    <w:rsid w:val="004A2CEE"/>
    <w:rsid w:val="004A2E84"/>
    <w:rsid w:val="004A4092"/>
    <w:rsid w:val="004A48CB"/>
    <w:rsid w:val="004A4D7D"/>
    <w:rsid w:val="004A5E58"/>
    <w:rsid w:val="004A674F"/>
    <w:rsid w:val="004B0D7A"/>
    <w:rsid w:val="004B31C7"/>
    <w:rsid w:val="004B423E"/>
    <w:rsid w:val="004B4527"/>
    <w:rsid w:val="004B4EBF"/>
    <w:rsid w:val="004C0FEE"/>
    <w:rsid w:val="004C2774"/>
    <w:rsid w:val="004C5C65"/>
    <w:rsid w:val="004C60F5"/>
    <w:rsid w:val="004D1DBC"/>
    <w:rsid w:val="004D5D41"/>
    <w:rsid w:val="004E0D39"/>
    <w:rsid w:val="004E2B61"/>
    <w:rsid w:val="004E30DD"/>
    <w:rsid w:val="004E439D"/>
    <w:rsid w:val="004F0E5E"/>
    <w:rsid w:val="004F4281"/>
    <w:rsid w:val="004F4436"/>
    <w:rsid w:val="004F5B3A"/>
    <w:rsid w:val="004F5DCD"/>
    <w:rsid w:val="004F611D"/>
    <w:rsid w:val="004F6EE2"/>
    <w:rsid w:val="00503621"/>
    <w:rsid w:val="005037EE"/>
    <w:rsid w:val="0050481F"/>
    <w:rsid w:val="0050659F"/>
    <w:rsid w:val="005079B3"/>
    <w:rsid w:val="005110E8"/>
    <w:rsid w:val="00517425"/>
    <w:rsid w:val="005217C2"/>
    <w:rsid w:val="00521D7D"/>
    <w:rsid w:val="00521E2E"/>
    <w:rsid w:val="00523634"/>
    <w:rsid w:val="0055277B"/>
    <w:rsid w:val="0055622C"/>
    <w:rsid w:val="00561768"/>
    <w:rsid w:val="00561874"/>
    <w:rsid w:val="0056269D"/>
    <w:rsid w:val="005645C1"/>
    <w:rsid w:val="00564869"/>
    <w:rsid w:val="00565361"/>
    <w:rsid w:val="005654CC"/>
    <w:rsid w:val="005668C1"/>
    <w:rsid w:val="00572FEC"/>
    <w:rsid w:val="00575B98"/>
    <w:rsid w:val="00576425"/>
    <w:rsid w:val="00577E45"/>
    <w:rsid w:val="0058094F"/>
    <w:rsid w:val="00580E8E"/>
    <w:rsid w:val="00581EAB"/>
    <w:rsid w:val="005825FC"/>
    <w:rsid w:val="00585E92"/>
    <w:rsid w:val="00586B19"/>
    <w:rsid w:val="00590FF2"/>
    <w:rsid w:val="00593F97"/>
    <w:rsid w:val="005970D4"/>
    <w:rsid w:val="005B25AB"/>
    <w:rsid w:val="005B2BBE"/>
    <w:rsid w:val="005B3B54"/>
    <w:rsid w:val="005B5832"/>
    <w:rsid w:val="005B6F60"/>
    <w:rsid w:val="005B6FF4"/>
    <w:rsid w:val="005C12FC"/>
    <w:rsid w:val="005C3BC7"/>
    <w:rsid w:val="005C550A"/>
    <w:rsid w:val="005D1743"/>
    <w:rsid w:val="005D1955"/>
    <w:rsid w:val="005D2D51"/>
    <w:rsid w:val="005D4C18"/>
    <w:rsid w:val="005D5EE0"/>
    <w:rsid w:val="005E19F4"/>
    <w:rsid w:val="005E2707"/>
    <w:rsid w:val="005E4FAD"/>
    <w:rsid w:val="005E67CD"/>
    <w:rsid w:val="005F06E0"/>
    <w:rsid w:val="005F2953"/>
    <w:rsid w:val="005F3AB5"/>
    <w:rsid w:val="005F4B82"/>
    <w:rsid w:val="005F60D3"/>
    <w:rsid w:val="00601541"/>
    <w:rsid w:val="00601E20"/>
    <w:rsid w:val="006025CB"/>
    <w:rsid w:val="00603D1E"/>
    <w:rsid w:val="00611408"/>
    <w:rsid w:val="006117B8"/>
    <w:rsid w:val="006120D0"/>
    <w:rsid w:val="006219CB"/>
    <w:rsid w:val="00624649"/>
    <w:rsid w:val="0062766E"/>
    <w:rsid w:val="00627A15"/>
    <w:rsid w:val="006321BC"/>
    <w:rsid w:val="006360D9"/>
    <w:rsid w:val="0063744F"/>
    <w:rsid w:val="00640529"/>
    <w:rsid w:val="00640818"/>
    <w:rsid w:val="00642C60"/>
    <w:rsid w:val="006459E3"/>
    <w:rsid w:val="00645C34"/>
    <w:rsid w:val="006527E9"/>
    <w:rsid w:val="006536BA"/>
    <w:rsid w:val="0065378B"/>
    <w:rsid w:val="00656B1A"/>
    <w:rsid w:val="0066013E"/>
    <w:rsid w:val="00660738"/>
    <w:rsid w:val="0066212F"/>
    <w:rsid w:val="00667CDE"/>
    <w:rsid w:val="00672407"/>
    <w:rsid w:val="0067361C"/>
    <w:rsid w:val="0067546E"/>
    <w:rsid w:val="00676546"/>
    <w:rsid w:val="00680600"/>
    <w:rsid w:val="00680824"/>
    <w:rsid w:val="00684DBC"/>
    <w:rsid w:val="00685742"/>
    <w:rsid w:val="00693EEE"/>
    <w:rsid w:val="006963F3"/>
    <w:rsid w:val="00696C4F"/>
    <w:rsid w:val="00697339"/>
    <w:rsid w:val="0069793A"/>
    <w:rsid w:val="006A299F"/>
    <w:rsid w:val="006B052A"/>
    <w:rsid w:val="006B1C30"/>
    <w:rsid w:val="006B5F34"/>
    <w:rsid w:val="006B6F6E"/>
    <w:rsid w:val="006B7334"/>
    <w:rsid w:val="006C0E86"/>
    <w:rsid w:val="006C566E"/>
    <w:rsid w:val="006C57F9"/>
    <w:rsid w:val="006C66D2"/>
    <w:rsid w:val="006C675C"/>
    <w:rsid w:val="006C67B8"/>
    <w:rsid w:val="006D09D5"/>
    <w:rsid w:val="006D1E61"/>
    <w:rsid w:val="006D29BE"/>
    <w:rsid w:val="006D4A2D"/>
    <w:rsid w:val="006D4FD7"/>
    <w:rsid w:val="006D5FEB"/>
    <w:rsid w:val="006D64CB"/>
    <w:rsid w:val="006E0456"/>
    <w:rsid w:val="006E0596"/>
    <w:rsid w:val="006E146E"/>
    <w:rsid w:val="006E261F"/>
    <w:rsid w:val="006E3F73"/>
    <w:rsid w:val="006F2E03"/>
    <w:rsid w:val="007003CA"/>
    <w:rsid w:val="00701C87"/>
    <w:rsid w:val="007049DC"/>
    <w:rsid w:val="00704ACE"/>
    <w:rsid w:val="007062B0"/>
    <w:rsid w:val="00706D98"/>
    <w:rsid w:val="007108F8"/>
    <w:rsid w:val="00711453"/>
    <w:rsid w:val="0071381E"/>
    <w:rsid w:val="007151C9"/>
    <w:rsid w:val="007257E1"/>
    <w:rsid w:val="00727351"/>
    <w:rsid w:val="00730A3E"/>
    <w:rsid w:val="007339F0"/>
    <w:rsid w:val="00734F5F"/>
    <w:rsid w:val="0073638F"/>
    <w:rsid w:val="007436A3"/>
    <w:rsid w:val="00744C2C"/>
    <w:rsid w:val="007461F4"/>
    <w:rsid w:val="00746B83"/>
    <w:rsid w:val="0075086E"/>
    <w:rsid w:val="007521CE"/>
    <w:rsid w:val="007545E3"/>
    <w:rsid w:val="00756323"/>
    <w:rsid w:val="00756772"/>
    <w:rsid w:val="00756A32"/>
    <w:rsid w:val="007606F3"/>
    <w:rsid w:val="00761476"/>
    <w:rsid w:val="00764873"/>
    <w:rsid w:val="00764AB9"/>
    <w:rsid w:val="0077114E"/>
    <w:rsid w:val="007729D1"/>
    <w:rsid w:val="00772D9A"/>
    <w:rsid w:val="00773FEF"/>
    <w:rsid w:val="00774104"/>
    <w:rsid w:val="00775B0D"/>
    <w:rsid w:val="00776D0A"/>
    <w:rsid w:val="00777362"/>
    <w:rsid w:val="00781885"/>
    <w:rsid w:val="0078734D"/>
    <w:rsid w:val="0079102C"/>
    <w:rsid w:val="007947C4"/>
    <w:rsid w:val="007947ED"/>
    <w:rsid w:val="00795544"/>
    <w:rsid w:val="0079562D"/>
    <w:rsid w:val="0079795C"/>
    <w:rsid w:val="007A065C"/>
    <w:rsid w:val="007A1B85"/>
    <w:rsid w:val="007A2674"/>
    <w:rsid w:val="007A408E"/>
    <w:rsid w:val="007A4F25"/>
    <w:rsid w:val="007A7202"/>
    <w:rsid w:val="007B2D5C"/>
    <w:rsid w:val="007B32CC"/>
    <w:rsid w:val="007B48F8"/>
    <w:rsid w:val="007B4B70"/>
    <w:rsid w:val="007B4F63"/>
    <w:rsid w:val="007B6240"/>
    <w:rsid w:val="007C1DE5"/>
    <w:rsid w:val="007C5677"/>
    <w:rsid w:val="007D130F"/>
    <w:rsid w:val="007D230A"/>
    <w:rsid w:val="007D2994"/>
    <w:rsid w:val="007D5430"/>
    <w:rsid w:val="007E10DC"/>
    <w:rsid w:val="007F1D22"/>
    <w:rsid w:val="007F1DB2"/>
    <w:rsid w:val="007F3A6F"/>
    <w:rsid w:val="007F66C8"/>
    <w:rsid w:val="00802834"/>
    <w:rsid w:val="0080551B"/>
    <w:rsid w:val="008115ED"/>
    <w:rsid w:val="00813ABF"/>
    <w:rsid w:val="0081417D"/>
    <w:rsid w:val="00817267"/>
    <w:rsid w:val="0082003A"/>
    <w:rsid w:val="00822699"/>
    <w:rsid w:val="008227F7"/>
    <w:rsid w:val="008277AB"/>
    <w:rsid w:val="0083071B"/>
    <w:rsid w:val="00831761"/>
    <w:rsid w:val="008322B8"/>
    <w:rsid w:val="00834106"/>
    <w:rsid w:val="00834268"/>
    <w:rsid w:val="00834EAC"/>
    <w:rsid w:val="00841DB3"/>
    <w:rsid w:val="00842236"/>
    <w:rsid w:val="00843532"/>
    <w:rsid w:val="008441AE"/>
    <w:rsid w:val="00844E51"/>
    <w:rsid w:val="0085358D"/>
    <w:rsid w:val="00855D7E"/>
    <w:rsid w:val="00855DE7"/>
    <w:rsid w:val="0086022B"/>
    <w:rsid w:val="008608FE"/>
    <w:rsid w:val="00861C64"/>
    <w:rsid w:val="00862778"/>
    <w:rsid w:val="00872990"/>
    <w:rsid w:val="0087391D"/>
    <w:rsid w:val="008759CD"/>
    <w:rsid w:val="00877B7A"/>
    <w:rsid w:val="00880D44"/>
    <w:rsid w:val="00885084"/>
    <w:rsid w:val="00886E53"/>
    <w:rsid w:val="00887973"/>
    <w:rsid w:val="00892CDB"/>
    <w:rsid w:val="008961C2"/>
    <w:rsid w:val="008A0119"/>
    <w:rsid w:val="008A2B9D"/>
    <w:rsid w:val="008B59B5"/>
    <w:rsid w:val="008B792C"/>
    <w:rsid w:val="008C0CF4"/>
    <w:rsid w:val="008C4654"/>
    <w:rsid w:val="008C6724"/>
    <w:rsid w:val="008C6B22"/>
    <w:rsid w:val="008C7270"/>
    <w:rsid w:val="008D1EA5"/>
    <w:rsid w:val="008D56AE"/>
    <w:rsid w:val="008D70FC"/>
    <w:rsid w:val="008E372F"/>
    <w:rsid w:val="008E6478"/>
    <w:rsid w:val="008F0A00"/>
    <w:rsid w:val="008F1AD3"/>
    <w:rsid w:val="008F576F"/>
    <w:rsid w:val="008F71F0"/>
    <w:rsid w:val="008F737F"/>
    <w:rsid w:val="009011F4"/>
    <w:rsid w:val="00903A79"/>
    <w:rsid w:val="00904A59"/>
    <w:rsid w:val="00904C01"/>
    <w:rsid w:val="0090655F"/>
    <w:rsid w:val="00910096"/>
    <w:rsid w:val="00911216"/>
    <w:rsid w:val="00915605"/>
    <w:rsid w:val="00916EA0"/>
    <w:rsid w:val="009222B5"/>
    <w:rsid w:val="009231CD"/>
    <w:rsid w:val="00925D75"/>
    <w:rsid w:val="009271F7"/>
    <w:rsid w:val="00934A31"/>
    <w:rsid w:val="009404B1"/>
    <w:rsid w:val="00941A23"/>
    <w:rsid w:val="00942604"/>
    <w:rsid w:val="009427AB"/>
    <w:rsid w:val="00942D7C"/>
    <w:rsid w:val="00945785"/>
    <w:rsid w:val="00945A84"/>
    <w:rsid w:val="00952C02"/>
    <w:rsid w:val="0095382F"/>
    <w:rsid w:val="0095461E"/>
    <w:rsid w:val="0096012C"/>
    <w:rsid w:val="009604DD"/>
    <w:rsid w:val="00960B3E"/>
    <w:rsid w:val="0096112C"/>
    <w:rsid w:val="009649BC"/>
    <w:rsid w:val="00965614"/>
    <w:rsid w:val="00965CD4"/>
    <w:rsid w:val="00970672"/>
    <w:rsid w:val="00974C23"/>
    <w:rsid w:val="00974ECD"/>
    <w:rsid w:val="00975541"/>
    <w:rsid w:val="009765F6"/>
    <w:rsid w:val="00980479"/>
    <w:rsid w:val="0098374C"/>
    <w:rsid w:val="009842F4"/>
    <w:rsid w:val="00990005"/>
    <w:rsid w:val="009920E5"/>
    <w:rsid w:val="0099465A"/>
    <w:rsid w:val="00995214"/>
    <w:rsid w:val="009A074E"/>
    <w:rsid w:val="009A109F"/>
    <w:rsid w:val="009A5A86"/>
    <w:rsid w:val="009A70DB"/>
    <w:rsid w:val="009B07D8"/>
    <w:rsid w:val="009B1267"/>
    <w:rsid w:val="009B24B2"/>
    <w:rsid w:val="009B7D03"/>
    <w:rsid w:val="009C0549"/>
    <w:rsid w:val="009C2DD1"/>
    <w:rsid w:val="009C315A"/>
    <w:rsid w:val="009C4FD6"/>
    <w:rsid w:val="009C6A2A"/>
    <w:rsid w:val="009D2A37"/>
    <w:rsid w:val="009D6790"/>
    <w:rsid w:val="009E59CC"/>
    <w:rsid w:val="009E7157"/>
    <w:rsid w:val="009F5FD3"/>
    <w:rsid w:val="009F62E4"/>
    <w:rsid w:val="009F7EFF"/>
    <w:rsid w:val="00A0478F"/>
    <w:rsid w:val="00A10140"/>
    <w:rsid w:val="00A21FEF"/>
    <w:rsid w:val="00A23EC3"/>
    <w:rsid w:val="00A2605F"/>
    <w:rsid w:val="00A272AB"/>
    <w:rsid w:val="00A360B8"/>
    <w:rsid w:val="00A4199D"/>
    <w:rsid w:val="00A4387E"/>
    <w:rsid w:val="00A4483A"/>
    <w:rsid w:val="00A46A93"/>
    <w:rsid w:val="00A5039B"/>
    <w:rsid w:val="00A5201C"/>
    <w:rsid w:val="00A56217"/>
    <w:rsid w:val="00A57096"/>
    <w:rsid w:val="00A57ACB"/>
    <w:rsid w:val="00A60CD4"/>
    <w:rsid w:val="00A635E0"/>
    <w:rsid w:val="00A6460B"/>
    <w:rsid w:val="00A6675A"/>
    <w:rsid w:val="00A679D0"/>
    <w:rsid w:val="00A67D24"/>
    <w:rsid w:val="00A7306B"/>
    <w:rsid w:val="00A759E4"/>
    <w:rsid w:val="00A81F35"/>
    <w:rsid w:val="00A920FA"/>
    <w:rsid w:val="00AA1619"/>
    <w:rsid w:val="00AA361D"/>
    <w:rsid w:val="00AA4519"/>
    <w:rsid w:val="00AA4718"/>
    <w:rsid w:val="00AA531B"/>
    <w:rsid w:val="00AB1A76"/>
    <w:rsid w:val="00AB3252"/>
    <w:rsid w:val="00AB47DD"/>
    <w:rsid w:val="00AB5BFB"/>
    <w:rsid w:val="00AB626E"/>
    <w:rsid w:val="00AD276B"/>
    <w:rsid w:val="00AD2ED3"/>
    <w:rsid w:val="00AD6BF9"/>
    <w:rsid w:val="00AE1EDC"/>
    <w:rsid w:val="00AE2862"/>
    <w:rsid w:val="00AE5505"/>
    <w:rsid w:val="00AE597C"/>
    <w:rsid w:val="00AE5AF7"/>
    <w:rsid w:val="00AE6499"/>
    <w:rsid w:val="00AE74A3"/>
    <w:rsid w:val="00AF07B4"/>
    <w:rsid w:val="00B00D20"/>
    <w:rsid w:val="00B01A45"/>
    <w:rsid w:val="00B01B89"/>
    <w:rsid w:val="00B023A5"/>
    <w:rsid w:val="00B02685"/>
    <w:rsid w:val="00B040D9"/>
    <w:rsid w:val="00B0518A"/>
    <w:rsid w:val="00B065E9"/>
    <w:rsid w:val="00B06B10"/>
    <w:rsid w:val="00B130D2"/>
    <w:rsid w:val="00B131C5"/>
    <w:rsid w:val="00B160C4"/>
    <w:rsid w:val="00B1713C"/>
    <w:rsid w:val="00B219FD"/>
    <w:rsid w:val="00B23AC6"/>
    <w:rsid w:val="00B339E6"/>
    <w:rsid w:val="00B33F14"/>
    <w:rsid w:val="00B37E67"/>
    <w:rsid w:val="00B4147E"/>
    <w:rsid w:val="00B45F20"/>
    <w:rsid w:val="00B47147"/>
    <w:rsid w:val="00B47520"/>
    <w:rsid w:val="00B52AD0"/>
    <w:rsid w:val="00B534D9"/>
    <w:rsid w:val="00B53770"/>
    <w:rsid w:val="00B72E66"/>
    <w:rsid w:val="00B75F9A"/>
    <w:rsid w:val="00B8187F"/>
    <w:rsid w:val="00B84159"/>
    <w:rsid w:val="00B86E9C"/>
    <w:rsid w:val="00B874EF"/>
    <w:rsid w:val="00B91BC5"/>
    <w:rsid w:val="00B91EAB"/>
    <w:rsid w:val="00B92006"/>
    <w:rsid w:val="00B97F3E"/>
    <w:rsid w:val="00BA1D94"/>
    <w:rsid w:val="00BB4FEA"/>
    <w:rsid w:val="00BB5081"/>
    <w:rsid w:val="00BB61E8"/>
    <w:rsid w:val="00BC1123"/>
    <w:rsid w:val="00BC1163"/>
    <w:rsid w:val="00BC1C1A"/>
    <w:rsid w:val="00BC54C7"/>
    <w:rsid w:val="00BC692D"/>
    <w:rsid w:val="00BC7D41"/>
    <w:rsid w:val="00BC7ECE"/>
    <w:rsid w:val="00BD01AF"/>
    <w:rsid w:val="00BD18C8"/>
    <w:rsid w:val="00BE64F0"/>
    <w:rsid w:val="00BE67F3"/>
    <w:rsid w:val="00BF4512"/>
    <w:rsid w:val="00BF5280"/>
    <w:rsid w:val="00C01592"/>
    <w:rsid w:val="00C05366"/>
    <w:rsid w:val="00C1002C"/>
    <w:rsid w:val="00C12F38"/>
    <w:rsid w:val="00C1328C"/>
    <w:rsid w:val="00C13BCC"/>
    <w:rsid w:val="00C146B9"/>
    <w:rsid w:val="00C14AAE"/>
    <w:rsid w:val="00C14EA3"/>
    <w:rsid w:val="00C15232"/>
    <w:rsid w:val="00C26A9D"/>
    <w:rsid w:val="00C31EEB"/>
    <w:rsid w:val="00C35B0F"/>
    <w:rsid w:val="00C408F3"/>
    <w:rsid w:val="00C45C1B"/>
    <w:rsid w:val="00C56311"/>
    <w:rsid w:val="00C57C7D"/>
    <w:rsid w:val="00C630CC"/>
    <w:rsid w:val="00C63326"/>
    <w:rsid w:val="00C65BFF"/>
    <w:rsid w:val="00C723BD"/>
    <w:rsid w:val="00C82916"/>
    <w:rsid w:val="00C830B9"/>
    <w:rsid w:val="00C84BA8"/>
    <w:rsid w:val="00C86744"/>
    <w:rsid w:val="00C86C02"/>
    <w:rsid w:val="00C871CF"/>
    <w:rsid w:val="00C950E7"/>
    <w:rsid w:val="00C96D8C"/>
    <w:rsid w:val="00C9700B"/>
    <w:rsid w:val="00CA2A41"/>
    <w:rsid w:val="00CA7B4F"/>
    <w:rsid w:val="00CA7D72"/>
    <w:rsid w:val="00CB3E74"/>
    <w:rsid w:val="00CC0A24"/>
    <w:rsid w:val="00CD1FA0"/>
    <w:rsid w:val="00CD345B"/>
    <w:rsid w:val="00CD389F"/>
    <w:rsid w:val="00CD6877"/>
    <w:rsid w:val="00CD767D"/>
    <w:rsid w:val="00CE3EB2"/>
    <w:rsid w:val="00CF2B7E"/>
    <w:rsid w:val="00CF40DD"/>
    <w:rsid w:val="00CF5607"/>
    <w:rsid w:val="00CF5B74"/>
    <w:rsid w:val="00D05175"/>
    <w:rsid w:val="00D058C6"/>
    <w:rsid w:val="00D1194E"/>
    <w:rsid w:val="00D12DCB"/>
    <w:rsid w:val="00D15039"/>
    <w:rsid w:val="00D20130"/>
    <w:rsid w:val="00D209D5"/>
    <w:rsid w:val="00D23DF2"/>
    <w:rsid w:val="00D25890"/>
    <w:rsid w:val="00D32B62"/>
    <w:rsid w:val="00D35BA2"/>
    <w:rsid w:val="00D36D31"/>
    <w:rsid w:val="00D44F4E"/>
    <w:rsid w:val="00D45380"/>
    <w:rsid w:val="00D50915"/>
    <w:rsid w:val="00D51A16"/>
    <w:rsid w:val="00D54840"/>
    <w:rsid w:val="00D64308"/>
    <w:rsid w:val="00D65100"/>
    <w:rsid w:val="00D66486"/>
    <w:rsid w:val="00D6668F"/>
    <w:rsid w:val="00D70681"/>
    <w:rsid w:val="00D7203F"/>
    <w:rsid w:val="00D728B4"/>
    <w:rsid w:val="00D729EA"/>
    <w:rsid w:val="00D75F23"/>
    <w:rsid w:val="00D80281"/>
    <w:rsid w:val="00D861C6"/>
    <w:rsid w:val="00D92059"/>
    <w:rsid w:val="00D93F8C"/>
    <w:rsid w:val="00DA6E49"/>
    <w:rsid w:val="00DB2AAE"/>
    <w:rsid w:val="00DB58BA"/>
    <w:rsid w:val="00DC102A"/>
    <w:rsid w:val="00DC25B6"/>
    <w:rsid w:val="00DC4D50"/>
    <w:rsid w:val="00DC76E4"/>
    <w:rsid w:val="00DD4B7E"/>
    <w:rsid w:val="00DD73A6"/>
    <w:rsid w:val="00DD75AE"/>
    <w:rsid w:val="00DD793D"/>
    <w:rsid w:val="00DE1054"/>
    <w:rsid w:val="00DE1CEF"/>
    <w:rsid w:val="00DE4935"/>
    <w:rsid w:val="00DE4F46"/>
    <w:rsid w:val="00DE50A6"/>
    <w:rsid w:val="00DE5944"/>
    <w:rsid w:val="00DF13CD"/>
    <w:rsid w:val="00DF23DB"/>
    <w:rsid w:val="00DF4ADE"/>
    <w:rsid w:val="00E027D8"/>
    <w:rsid w:val="00E029EE"/>
    <w:rsid w:val="00E036E1"/>
    <w:rsid w:val="00E0601B"/>
    <w:rsid w:val="00E0702E"/>
    <w:rsid w:val="00E07B28"/>
    <w:rsid w:val="00E11A4A"/>
    <w:rsid w:val="00E15FEF"/>
    <w:rsid w:val="00E262DA"/>
    <w:rsid w:val="00E26D10"/>
    <w:rsid w:val="00E30434"/>
    <w:rsid w:val="00E308DA"/>
    <w:rsid w:val="00E3161E"/>
    <w:rsid w:val="00E31B87"/>
    <w:rsid w:val="00E33E2A"/>
    <w:rsid w:val="00E40FFA"/>
    <w:rsid w:val="00E425F7"/>
    <w:rsid w:val="00E43479"/>
    <w:rsid w:val="00E43D30"/>
    <w:rsid w:val="00E46108"/>
    <w:rsid w:val="00E4750C"/>
    <w:rsid w:val="00E478BC"/>
    <w:rsid w:val="00E53AFB"/>
    <w:rsid w:val="00E63313"/>
    <w:rsid w:val="00E634C3"/>
    <w:rsid w:val="00E641C1"/>
    <w:rsid w:val="00E64770"/>
    <w:rsid w:val="00E65275"/>
    <w:rsid w:val="00E660D3"/>
    <w:rsid w:val="00E72B5C"/>
    <w:rsid w:val="00E72CA8"/>
    <w:rsid w:val="00E75A3E"/>
    <w:rsid w:val="00E76543"/>
    <w:rsid w:val="00E80A75"/>
    <w:rsid w:val="00E82A8F"/>
    <w:rsid w:val="00E83B1D"/>
    <w:rsid w:val="00E854B6"/>
    <w:rsid w:val="00E867F5"/>
    <w:rsid w:val="00E86919"/>
    <w:rsid w:val="00E87207"/>
    <w:rsid w:val="00E873A7"/>
    <w:rsid w:val="00E8790B"/>
    <w:rsid w:val="00E91E60"/>
    <w:rsid w:val="00E92027"/>
    <w:rsid w:val="00E93BCA"/>
    <w:rsid w:val="00E94794"/>
    <w:rsid w:val="00E9505C"/>
    <w:rsid w:val="00E9611F"/>
    <w:rsid w:val="00E96AB6"/>
    <w:rsid w:val="00E974BF"/>
    <w:rsid w:val="00EA081F"/>
    <w:rsid w:val="00EA23D4"/>
    <w:rsid w:val="00EA2828"/>
    <w:rsid w:val="00EA2AA8"/>
    <w:rsid w:val="00EA4E42"/>
    <w:rsid w:val="00EA7BB5"/>
    <w:rsid w:val="00EB582F"/>
    <w:rsid w:val="00EC11C8"/>
    <w:rsid w:val="00EC36D3"/>
    <w:rsid w:val="00EC4A93"/>
    <w:rsid w:val="00EC6550"/>
    <w:rsid w:val="00EC748F"/>
    <w:rsid w:val="00EC768B"/>
    <w:rsid w:val="00ED153F"/>
    <w:rsid w:val="00ED315F"/>
    <w:rsid w:val="00ED3471"/>
    <w:rsid w:val="00ED3D44"/>
    <w:rsid w:val="00ED4179"/>
    <w:rsid w:val="00ED41DC"/>
    <w:rsid w:val="00ED75FA"/>
    <w:rsid w:val="00EE0F62"/>
    <w:rsid w:val="00EE23E2"/>
    <w:rsid w:val="00EE3A31"/>
    <w:rsid w:val="00EE5C2D"/>
    <w:rsid w:val="00EF19BF"/>
    <w:rsid w:val="00EF3C33"/>
    <w:rsid w:val="00EF4063"/>
    <w:rsid w:val="00EF4407"/>
    <w:rsid w:val="00EF4889"/>
    <w:rsid w:val="00F01023"/>
    <w:rsid w:val="00F03572"/>
    <w:rsid w:val="00F0517E"/>
    <w:rsid w:val="00F11E09"/>
    <w:rsid w:val="00F12E4B"/>
    <w:rsid w:val="00F15F0F"/>
    <w:rsid w:val="00F16CDC"/>
    <w:rsid w:val="00F16FDE"/>
    <w:rsid w:val="00F20B7B"/>
    <w:rsid w:val="00F2613B"/>
    <w:rsid w:val="00F27C13"/>
    <w:rsid w:val="00F3354A"/>
    <w:rsid w:val="00F470EB"/>
    <w:rsid w:val="00F47EE0"/>
    <w:rsid w:val="00F5571D"/>
    <w:rsid w:val="00F55C74"/>
    <w:rsid w:val="00F562F8"/>
    <w:rsid w:val="00F629C7"/>
    <w:rsid w:val="00F6312C"/>
    <w:rsid w:val="00F64F0C"/>
    <w:rsid w:val="00F72F12"/>
    <w:rsid w:val="00F749D2"/>
    <w:rsid w:val="00F74DB6"/>
    <w:rsid w:val="00F84C04"/>
    <w:rsid w:val="00F856F3"/>
    <w:rsid w:val="00F9258E"/>
    <w:rsid w:val="00F946D7"/>
    <w:rsid w:val="00F95AA2"/>
    <w:rsid w:val="00F9605D"/>
    <w:rsid w:val="00FA0939"/>
    <w:rsid w:val="00FA195E"/>
    <w:rsid w:val="00FA1F2C"/>
    <w:rsid w:val="00FA4D17"/>
    <w:rsid w:val="00FA6E35"/>
    <w:rsid w:val="00FB4760"/>
    <w:rsid w:val="00FB55C0"/>
    <w:rsid w:val="00FC00E8"/>
    <w:rsid w:val="00FC1C1D"/>
    <w:rsid w:val="00FC1CF3"/>
    <w:rsid w:val="00FC29F6"/>
    <w:rsid w:val="00FC4AE9"/>
    <w:rsid w:val="00FD2C32"/>
    <w:rsid w:val="00FD31B0"/>
    <w:rsid w:val="00FD3F84"/>
    <w:rsid w:val="00FD4DCF"/>
    <w:rsid w:val="00FE14C1"/>
    <w:rsid w:val="00FE49CC"/>
    <w:rsid w:val="00FE5DE6"/>
    <w:rsid w:val="00FE602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oNotEmbedSmartTags/>
  <w:decimalSymbol w:val=","/>
  <w:listSeparator w:val=";"/>
  <w14:docId w14:val="34B76CB4"/>
  <w15:chartTrackingRefBased/>
  <w15:docId w15:val="{7507ECFF-A409-4301-93B1-CC25E0248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hr-H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uiPriority="99"/>
    <w:lsdException w:name="header" w:uiPriority="99"/>
    <w:lsdException w:name="footer" w:uiPriority="99"/>
    <w:lsdException w:name="caption" w:qFormat="1"/>
    <w:lsdException w:name="footnote reference" w:uiPriority="99"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00E8"/>
    <w:pPr>
      <w:suppressAutoHyphens/>
    </w:pPr>
    <w:rPr>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sz w:val="21"/>
      <w:szCs w:val="21"/>
    </w:rPr>
  </w:style>
  <w:style w:type="character" w:customStyle="1" w:styleId="WW8Num2z0">
    <w:name w:val="WW8Num2z0"/>
    <w:rPr>
      <w:b w:val="0"/>
      <w:sz w:val="21"/>
      <w:szCs w:val="21"/>
    </w:rPr>
  </w:style>
  <w:style w:type="character" w:customStyle="1" w:styleId="WW8Num3z0">
    <w:name w:val="WW8Num3z0"/>
    <w:rPr>
      <w:rFonts w:ascii="Symbol" w:hAnsi="Symbol" w:cs="StarSymbol"/>
      <w:sz w:val="18"/>
      <w:szCs w:val="18"/>
    </w:rPr>
  </w:style>
  <w:style w:type="character" w:customStyle="1" w:styleId="WW8Num3z1">
    <w:name w:val="WW8Num3z1"/>
    <w:rPr>
      <w:rFonts w:ascii="OpenSymbol" w:hAnsi="OpenSymbol" w:cs="OpenSymbol"/>
    </w:rPr>
  </w:style>
  <w:style w:type="character" w:customStyle="1" w:styleId="WW8Num4z0">
    <w:name w:val="WW8Num4z0"/>
    <w:rPr>
      <w:rFonts w:ascii="Symbol" w:hAnsi="Symbol" w:cs="StarSymbol"/>
      <w:sz w:val="18"/>
      <w:szCs w:val="18"/>
    </w:rPr>
  </w:style>
  <w:style w:type="character" w:customStyle="1" w:styleId="WW8Num4z1">
    <w:name w:val="WW8Num4z1"/>
    <w:rPr>
      <w:rFonts w:ascii="OpenSymbol" w:hAnsi="OpenSymbol" w:cs="OpenSymbol"/>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5z0">
    <w:name w:val="WW8Num5z0"/>
    <w:rPr>
      <w:rFonts w:ascii="Arial" w:hAnsi="Arial"/>
      <w:b w:val="0"/>
      <w:i w:val="0"/>
      <w:sz w:val="20"/>
      <w:szCs w:val="20"/>
    </w:rPr>
  </w:style>
  <w:style w:type="character" w:customStyle="1" w:styleId="WW8Num5z1">
    <w:name w:val="WW8Num5z1"/>
    <w:rPr>
      <w:rFonts w:ascii="Symbol" w:hAnsi="Symbol"/>
      <w:b w:val="0"/>
      <w:i w:val="0"/>
      <w:color w:val="000000"/>
      <w:sz w:val="16"/>
      <w:szCs w:val="16"/>
    </w:rPr>
  </w:style>
  <w:style w:type="character" w:customStyle="1" w:styleId="WW8Num6z0">
    <w:name w:val="WW8Num6z0"/>
    <w:rPr>
      <w:rFonts w:ascii="Arial" w:hAnsi="Arial"/>
      <w:b w:val="0"/>
      <w:i w:val="0"/>
      <w:sz w:val="20"/>
      <w:szCs w:val="20"/>
    </w:rPr>
  </w:style>
  <w:style w:type="character" w:customStyle="1" w:styleId="WW8Num6z1">
    <w:name w:val="WW8Num6z1"/>
    <w:rPr>
      <w:rFonts w:ascii="Symbol" w:hAnsi="Symbol"/>
      <w:b w:val="0"/>
      <w:i w:val="0"/>
      <w:color w:val="000000"/>
      <w:sz w:val="16"/>
      <w:szCs w:val="16"/>
    </w:rPr>
  </w:style>
  <w:style w:type="character" w:customStyle="1" w:styleId="WW8Num8z0">
    <w:name w:val="WW8Num8z0"/>
    <w:rPr>
      <w:rFonts w:ascii="Arial" w:hAnsi="Arial"/>
      <w:b w:val="0"/>
      <w:i w:val="0"/>
      <w:sz w:val="20"/>
      <w:szCs w:val="20"/>
    </w:rPr>
  </w:style>
  <w:style w:type="character" w:customStyle="1" w:styleId="WW8Num8z1">
    <w:name w:val="WW8Num8z1"/>
    <w:rPr>
      <w:rFonts w:ascii="Symbol" w:hAnsi="Symbol"/>
      <w:b w:val="0"/>
      <w:i w:val="0"/>
      <w:color w:val="000000"/>
      <w:sz w:val="16"/>
      <w:szCs w:val="16"/>
    </w:rPr>
  </w:style>
  <w:style w:type="character" w:customStyle="1" w:styleId="WW8Num8z2">
    <w:name w:val="WW8Num8z2"/>
    <w:rPr>
      <w:b w:val="0"/>
      <w:i w:val="0"/>
      <w:sz w:val="20"/>
      <w:szCs w:val="20"/>
    </w:rPr>
  </w:style>
  <w:style w:type="character" w:customStyle="1" w:styleId="WW8Num9z0">
    <w:name w:val="WW8Num9z0"/>
    <w:rPr>
      <w:rFonts w:ascii="Arial" w:hAnsi="Arial"/>
      <w:b w:val="0"/>
      <w:i w:val="0"/>
      <w:sz w:val="20"/>
      <w:szCs w:val="20"/>
    </w:rPr>
  </w:style>
  <w:style w:type="character" w:customStyle="1" w:styleId="WW8Num9z1">
    <w:name w:val="WW8Num9z1"/>
    <w:rPr>
      <w:rFonts w:ascii="Symbol" w:hAnsi="Symbol"/>
      <w:b w:val="0"/>
      <w:i w:val="0"/>
      <w:color w:val="000000"/>
      <w:sz w:val="20"/>
      <w:szCs w:val="20"/>
    </w:rPr>
  </w:style>
  <w:style w:type="character" w:customStyle="1" w:styleId="WW8Num9z2">
    <w:name w:val="WW8Num9z2"/>
    <w:rPr>
      <w:b w:val="0"/>
      <w:i w:val="0"/>
      <w:sz w:val="20"/>
      <w:szCs w:val="20"/>
    </w:rPr>
  </w:style>
  <w:style w:type="character" w:customStyle="1" w:styleId="WW8Num10z0">
    <w:name w:val="WW8Num10z0"/>
    <w:rPr>
      <w:rFonts w:ascii="Arial" w:hAnsi="Arial"/>
      <w:b w:val="0"/>
      <w:i w:val="0"/>
      <w:sz w:val="20"/>
      <w:szCs w:val="20"/>
    </w:rPr>
  </w:style>
  <w:style w:type="character" w:customStyle="1" w:styleId="WW8Num10z1">
    <w:name w:val="WW8Num10z1"/>
    <w:rPr>
      <w:rFonts w:ascii="Symbol" w:hAnsi="Symbol"/>
      <w:b w:val="0"/>
      <w:i w:val="0"/>
      <w:color w:val="000000"/>
      <w:sz w:val="16"/>
      <w:szCs w:val="16"/>
    </w:rPr>
  </w:style>
  <w:style w:type="character" w:customStyle="1" w:styleId="WW8Num11z0">
    <w:name w:val="WW8Num11z0"/>
    <w:rPr>
      <w:rFonts w:ascii="Symbol" w:hAnsi="Symbol"/>
      <w:b w:val="0"/>
      <w:i w:val="0"/>
      <w:color w:val="000000"/>
      <w:sz w:val="20"/>
      <w:szCs w:val="20"/>
    </w:rPr>
  </w:style>
  <w:style w:type="character" w:customStyle="1" w:styleId="WW8Num11z1">
    <w:name w:val="WW8Num11z1"/>
    <w:rPr>
      <w:b w:val="0"/>
      <w:i w:val="0"/>
      <w:color w:val="000000"/>
      <w:sz w:val="21"/>
      <w:szCs w:val="21"/>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1z4">
    <w:name w:val="WW8Num11z4"/>
    <w:rPr>
      <w:rFonts w:ascii="Courier New" w:hAnsi="Courier New" w:cs="Courier New"/>
    </w:rPr>
  </w:style>
  <w:style w:type="character" w:customStyle="1" w:styleId="WW8Num12z0">
    <w:name w:val="WW8Num12z0"/>
    <w:rPr>
      <w:rFonts w:ascii="Arial" w:hAnsi="Arial"/>
      <w:b w:val="0"/>
      <w:i w:val="0"/>
      <w:sz w:val="20"/>
      <w:szCs w:val="20"/>
    </w:rPr>
  </w:style>
  <w:style w:type="character" w:customStyle="1" w:styleId="WW8Num12z1">
    <w:name w:val="WW8Num12z1"/>
    <w:rPr>
      <w:rFonts w:ascii="Symbol" w:hAnsi="Symbol"/>
      <w:b w:val="0"/>
      <w:i w:val="0"/>
      <w:color w:val="000000"/>
      <w:sz w:val="16"/>
      <w:szCs w:val="16"/>
    </w:rPr>
  </w:style>
  <w:style w:type="character" w:customStyle="1" w:styleId="WW8Num13z0">
    <w:name w:val="WW8Num13z0"/>
    <w:rPr>
      <w:sz w:val="20"/>
      <w:szCs w:val="20"/>
    </w:rPr>
  </w:style>
  <w:style w:type="character" w:customStyle="1" w:styleId="WW8Num14z0">
    <w:name w:val="WW8Num14z0"/>
    <w:rPr>
      <w:b w:val="0"/>
      <w:i w:val="0"/>
      <w:color w:val="000000"/>
      <w:sz w:val="16"/>
      <w:szCs w:val="16"/>
    </w:rPr>
  </w:style>
  <w:style w:type="character" w:customStyle="1" w:styleId="WW8Num14z1">
    <w:name w:val="WW8Num14z1"/>
    <w:rPr>
      <w:b w:val="0"/>
      <w:i w:val="0"/>
      <w:color w:val="000000"/>
      <w:sz w:val="21"/>
      <w:szCs w:val="21"/>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4z4">
    <w:name w:val="WW8Num14z4"/>
    <w:rPr>
      <w:rFonts w:ascii="Courier New" w:hAnsi="Courier New" w:cs="Courier New"/>
    </w:rPr>
  </w:style>
  <w:style w:type="character" w:customStyle="1" w:styleId="WW8Num15z0">
    <w:name w:val="WW8Num15z0"/>
    <w:rPr>
      <w:b w:val="0"/>
      <w:i w:val="0"/>
      <w:color w:val="000000"/>
      <w:sz w:val="20"/>
      <w:szCs w:val="20"/>
    </w:rPr>
  </w:style>
  <w:style w:type="character" w:customStyle="1" w:styleId="WW8Num15z1">
    <w:name w:val="WW8Num15z1"/>
    <w:rPr>
      <w:b w:val="0"/>
      <w:i w:val="0"/>
      <w:color w:val="000000"/>
      <w:sz w:val="21"/>
      <w:szCs w:val="21"/>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5z4">
    <w:name w:val="WW8Num15z4"/>
    <w:rPr>
      <w:rFonts w:ascii="Courier New" w:hAnsi="Courier New" w:cs="Courier New"/>
    </w:rPr>
  </w:style>
  <w:style w:type="character" w:customStyle="1" w:styleId="WW8Num16z0">
    <w:name w:val="WW8Num16z0"/>
    <w:rPr>
      <w:rFonts w:ascii="Arial" w:hAnsi="Arial"/>
      <w:b w:val="0"/>
      <w:i w:val="0"/>
      <w:sz w:val="20"/>
      <w:szCs w:val="20"/>
    </w:rPr>
  </w:style>
  <w:style w:type="character" w:customStyle="1" w:styleId="WW8Num17z0">
    <w:name w:val="WW8Num17z0"/>
    <w:rPr>
      <w:sz w:val="20"/>
      <w:szCs w:val="20"/>
    </w:rPr>
  </w:style>
  <w:style w:type="character" w:customStyle="1" w:styleId="WW8Num18z0">
    <w:name w:val="WW8Num18z0"/>
    <w:rPr>
      <w:rFonts w:ascii="Arial" w:hAnsi="Arial"/>
      <w:b w:val="0"/>
      <w:i w:val="0"/>
      <w:sz w:val="20"/>
      <w:szCs w:val="20"/>
    </w:rPr>
  </w:style>
  <w:style w:type="character" w:customStyle="1" w:styleId="WW8Num18z1">
    <w:name w:val="WW8Num18z1"/>
    <w:rPr>
      <w:rFonts w:ascii="Symbol" w:hAnsi="Symbol"/>
      <w:b w:val="0"/>
      <w:i w:val="0"/>
      <w:color w:val="000000"/>
      <w:sz w:val="16"/>
      <w:szCs w:val="16"/>
    </w:rPr>
  </w:style>
  <w:style w:type="character" w:customStyle="1" w:styleId="WW8Num19z0">
    <w:name w:val="WW8Num19z0"/>
    <w:rPr>
      <w:rFonts w:ascii="Arial" w:hAnsi="Arial"/>
      <w:b w:val="0"/>
      <w:i w:val="0"/>
      <w:sz w:val="20"/>
      <w:szCs w:val="20"/>
    </w:rPr>
  </w:style>
  <w:style w:type="character" w:customStyle="1" w:styleId="WW8Num19z1">
    <w:name w:val="WW8Num19z1"/>
    <w:rPr>
      <w:rFonts w:ascii="Symbol" w:hAnsi="Symbol"/>
      <w:b w:val="0"/>
      <w:i w:val="0"/>
      <w:color w:val="000000"/>
      <w:sz w:val="16"/>
      <w:szCs w:val="16"/>
    </w:rPr>
  </w:style>
  <w:style w:type="character" w:customStyle="1" w:styleId="WW8Num19z2">
    <w:name w:val="WW8Num19z2"/>
    <w:rPr>
      <w:b w:val="0"/>
      <w:i w:val="0"/>
      <w:sz w:val="20"/>
      <w:szCs w:val="20"/>
    </w:rPr>
  </w:style>
  <w:style w:type="character" w:customStyle="1" w:styleId="WW8Num20z0">
    <w:name w:val="WW8Num20z0"/>
    <w:rPr>
      <w:sz w:val="20"/>
      <w:szCs w:val="20"/>
    </w:rPr>
  </w:style>
  <w:style w:type="character" w:customStyle="1" w:styleId="WW8Num21z0">
    <w:name w:val="WW8Num21z0"/>
    <w:rPr>
      <w:rFonts w:ascii="Symbol" w:hAnsi="Symbol"/>
      <w:b w:val="0"/>
      <w:i w:val="0"/>
      <w:color w:val="000000"/>
      <w:sz w:val="16"/>
      <w:szCs w:val="16"/>
    </w:rPr>
  </w:style>
  <w:style w:type="character" w:customStyle="1" w:styleId="WW8Num22z0">
    <w:name w:val="WW8Num22z0"/>
    <w:rPr>
      <w:b w:val="0"/>
      <w:i w:val="0"/>
      <w:color w:val="000000"/>
      <w:sz w:val="20"/>
      <w:szCs w:val="20"/>
    </w:rPr>
  </w:style>
  <w:style w:type="character" w:customStyle="1" w:styleId="WW8Num22z1">
    <w:name w:val="WW8Num22z1"/>
    <w:rPr>
      <w:b w:val="0"/>
      <w:i w:val="0"/>
      <w:color w:val="000000"/>
      <w:sz w:val="21"/>
      <w:szCs w:val="21"/>
    </w:rPr>
  </w:style>
  <w:style w:type="character" w:customStyle="1" w:styleId="WW8Num22z2">
    <w:name w:val="WW8Num22z2"/>
    <w:rPr>
      <w:rFonts w:ascii="Wingdings" w:hAnsi="Wingdings"/>
    </w:rPr>
  </w:style>
  <w:style w:type="character" w:customStyle="1" w:styleId="WW8Num22z3">
    <w:name w:val="WW8Num22z3"/>
    <w:rPr>
      <w:rFonts w:ascii="Symbol" w:hAnsi="Symbol"/>
    </w:rPr>
  </w:style>
  <w:style w:type="character" w:customStyle="1" w:styleId="WW8Num22z4">
    <w:name w:val="WW8Num22z4"/>
    <w:rPr>
      <w:rFonts w:ascii="Courier New" w:hAnsi="Courier New" w:cs="Courier New"/>
    </w:rPr>
  </w:style>
  <w:style w:type="character" w:customStyle="1" w:styleId="WW8Num23z0">
    <w:name w:val="WW8Num23z0"/>
    <w:rPr>
      <w:rFonts w:ascii="Arial" w:hAnsi="Arial"/>
      <w:b w:val="0"/>
      <w:i w:val="0"/>
      <w:sz w:val="20"/>
      <w:szCs w:val="20"/>
    </w:rPr>
  </w:style>
  <w:style w:type="character" w:customStyle="1" w:styleId="WW8Num24z0">
    <w:name w:val="WW8Num24z0"/>
    <w:rPr>
      <w:rFonts w:ascii="Symbol" w:hAnsi="Symbol"/>
      <w:b w:val="0"/>
      <w:i w:val="0"/>
      <w:color w:val="000000"/>
      <w:sz w:val="16"/>
      <w:szCs w:val="16"/>
    </w:rPr>
  </w:style>
  <w:style w:type="character" w:customStyle="1" w:styleId="WW8Num24z1">
    <w:name w:val="WW8Num24z1"/>
    <w:rPr>
      <w:b w:val="0"/>
      <w:i w:val="0"/>
      <w:color w:val="000000"/>
      <w:sz w:val="21"/>
      <w:szCs w:val="21"/>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4z4">
    <w:name w:val="WW8Num24z4"/>
    <w:rPr>
      <w:rFonts w:ascii="Courier New" w:hAnsi="Courier New" w:cs="Courier New"/>
    </w:rPr>
  </w:style>
  <w:style w:type="character" w:customStyle="1" w:styleId="WW-DefaultParagraphFont">
    <w:name w:val="WW-Default Paragraph Font"/>
  </w:style>
  <w:style w:type="character" w:customStyle="1" w:styleId="Teletype">
    <w:name w:val="Teletype"/>
    <w:rPr>
      <w:rFonts w:ascii="DejaVu Sans Mono" w:eastAsia="DejaVu Sans Mono" w:hAnsi="DejaVu Sans Mono" w:cs="DejaVu Sans Mono"/>
    </w:rPr>
  </w:style>
  <w:style w:type="character" w:styleId="PageNumber">
    <w:name w:val="page number"/>
    <w:basedOn w:val="WW-DefaultParagraphFont"/>
  </w:style>
  <w:style w:type="character" w:customStyle="1" w:styleId="Bullets">
    <w:name w:val="Bullets"/>
    <w:rPr>
      <w:rFonts w:ascii="OpenSymbol" w:eastAsia="OpenSymbol" w:hAnsi="OpenSymbol" w:cs="OpenSymbol"/>
    </w:rPr>
  </w:style>
  <w:style w:type="character" w:customStyle="1" w:styleId="Grafikeoznake1">
    <w:name w:val="Grafičke oznake1"/>
    <w:rPr>
      <w:rFonts w:ascii="OpenSymbol" w:eastAsia="OpenSymbol" w:hAnsi="OpenSymbol" w:cs="OpenSymbol"/>
    </w:rPr>
  </w:style>
  <w:style w:type="paragraph" w:customStyle="1" w:styleId="Naslov1">
    <w:name w:val="Naslov1"/>
    <w:basedOn w:val="Normal"/>
    <w:next w:val="BodyText"/>
    <w:pPr>
      <w:keepNext/>
      <w:spacing w:before="240" w:after="120"/>
    </w:pPr>
    <w:rPr>
      <w:rFonts w:ascii="Arial" w:eastAsia="DejaVu Sans" w:hAnsi="Arial" w:cs="Lohit Hindi"/>
      <w:sz w:val="28"/>
      <w:szCs w:val="28"/>
    </w:rPr>
  </w:style>
  <w:style w:type="paragraph" w:styleId="BodyText">
    <w:name w:val="Body Text"/>
    <w:basedOn w:val="Normal"/>
    <w:pPr>
      <w:spacing w:after="120"/>
    </w:pPr>
  </w:style>
  <w:style w:type="paragraph" w:styleId="Title">
    <w:name w:val="Title"/>
    <w:basedOn w:val="Naslov1"/>
    <w:next w:val="Subtitle"/>
    <w:qFormat/>
  </w:style>
  <w:style w:type="paragraph" w:styleId="Subtitle">
    <w:name w:val="Subtitle"/>
    <w:basedOn w:val="Naslov1"/>
    <w:next w:val="BodyText"/>
    <w:qFormat/>
    <w:pPr>
      <w:jc w:val="center"/>
    </w:pPr>
    <w:rPr>
      <w:i/>
      <w:iCs/>
    </w:rPr>
  </w:style>
  <w:style w:type="paragraph" w:styleId="List">
    <w:name w:val="List"/>
    <w:basedOn w:val="BodyText"/>
    <w:rPr>
      <w:rFonts w:ascii="Arial" w:hAnsi="Arial" w:cs="Tahoma"/>
    </w:rPr>
  </w:style>
  <w:style w:type="paragraph" w:customStyle="1" w:styleId="Opis">
    <w:name w:val="Opis"/>
    <w:basedOn w:val="Normal"/>
    <w:pPr>
      <w:suppressLineNumbers/>
      <w:spacing w:before="120" w:after="120"/>
    </w:pPr>
    <w:rPr>
      <w:rFonts w:ascii="Arial" w:hAnsi="Arial" w:cs="Lohit Hindi"/>
      <w:i/>
      <w:iCs/>
    </w:rPr>
  </w:style>
  <w:style w:type="paragraph" w:customStyle="1" w:styleId="Indeks">
    <w:name w:val="Indeks"/>
    <w:basedOn w:val="Normal"/>
    <w:pPr>
      <w:suppressLineNumbers/>
    </w:pPr>
    <w:rPr>
      <w:rFonts w:ascii="Arial" w:hAnsi="Arial" w:cs="Lohit Hindi"/>
    </w:rPr>
  </w:style>
  <w:style w:type="paragraph" w:customStyle="1" w:styleId="Heading">
    <w:name w:val="Heading"/>
    <w:basedOn w:val="Normal"/>
    <w:next w:val="BodyText"/>
    <w:pPr>
      <w:keepNext/>
      <w:spacing w:before="240" w:after="120"/>
    </w:pPr>
    <w:rPr>
      <w:rFonts w:ascii="Arial" w:eastAsia="DejaVu Sans" w:hAnsi="Arial" w:cs="Tahoma"/>
      <w:szCs w:val="28"/>
    </w:rPr>
  </w:style>
  <w:style w:type="paragraph" w:styleId="Caption">
    <w:name w:val="caption"/>
    <w:basedOn w:val="Normal"/>
    <w:qFormat/>
    <w:pPr>
      <w:suppressLineNumbers/>
      <w:spacing w:before="120" w:after="120"/>
    </w:pPr>
    <w:rPr>
      <w:rFonts w:ascii="Arial" w:hAnsi="Arial" w:cs="Tahoma"/>
      <w:i/>
      <w:iCs/>
    </w:rPr>
  </w:style>
  <w:style w:type="paragraph" w:customStyle="1" w:styleId="Index">
    <w:name w:val="Index"/>
    <w:basedOn w:val="Normal"/>
    <w:pPr>
      <w:suppressLineNumbers/>
    </w:pPr>
    <w:rPr>
      <w:rFonts w:ascii="Arial" w:hAnsi="Arial" w:cs="Tahoma"/>
    </w:rPr>
  </w:style>
  <w:style w:type="paragraph" w:styleId="Header">
    <w:name w:val="header"/>
    <w:basedOn w:val="Normal"/>
    <w:link w:val="HeaderChar"/>
    <w:uiPriority w:val="99"/>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odyText"/>
  </w:style>
  <w:style w:type="paragraph" w:customStyle="1" w:styleId="Sadrajitablice">
    <w:name w:val="Sadržaji tablice"/>
    <w:basedOn w:val="Normal"/>
    <w:pPr>
      <w:suppressLineNumbers/>
    </w:pPr>
  </w:style>
  <w:style w:type="paragraph" w:customStyle="1" w:styleId="Naslovtablice">
    <w:name w:val="Naslov tablice"/>
    <w:basedOn w:val="Sadrajitablice"/>
    <w:pPr>
      <w:jc w:val="center"/>
    </w:pPr>
    <w:rPr>
      <w:b/>
      <w:bCs/>
    </w:rPr>
  </w:style>
  <w:style w:type="character" w:styleId="Hyperlink">
    <w:name w:val="Hyperlink"/>
    <w:rsid w:val="00925D75"/>
    <w:rPr>
      <w:color w:val="0000FF"/>
      <w:u w:val="single"/>
    </w:rPr>
  </w:style>
  <w:style w:type="character" w:styleId="FollowedHyperlink">
    <w:name w:val="FollowedHyperlink"/>
    <w:rsid w:val="00925D75"/>
    <w:rPr>
      <w:color w:val="800080"/>
      <w:u w:val="single"/>
    </w:rPr>
  </w:style>
  <w:style w:type="paragraph" w:customStyle="1" w:styleId="SubTitle1">
    <w:name w:val="SubTitle 1"/>
    <w:basedOn w:val="Normal"/>
    <w:next w:val="SubTitle2"/>
    <w:rsid w:val="005654CC"/>
    <w:pPr>
      <w:suppressAutoHyphens w:val="0"/>
      <w:spacing w:after="240"/>
      <w:jc w:val="center"/>
    </w:pPr>
    <w:rPr>
      <w:b/>
      <w:snapToGrid w:val="0"/>
      <w:sz w:val="40"/>
      <w:szCs w:val="20"/>
      <w:lang w:eastAsia="en-US"/>
    </w:rPr>
  </w:style>
  <w:style w:type="paragraph" w:customStyle="1" w:styleId="SubTitle2">
    <w:name w:val="SubTitle 2"/>
    <w:basedOn w:val="Normal"/>
    <w:rsid w:val="005654CC"/>
    <w:pPr>
      <w:suppressAutoHyphens w:val="0"/>
      <w:spacing w:after="240"/>
      <w:jc w:val="center"/>
    </w:pPr>
    <w:rPr>
      <w:b/>
      <w:snapToGrid w:val="0"/>
      <w:sz w:val="32"/>
      <w:szCs w:val="20"/>
      <w:lang w:eastAsia="en-US"/>
    </w:rPr>
  </w:style>
  <w:style w:type="character" w:styleId="CommentReference">
    <w:name w:val="annotation reference"/>
    <w:uiPriority w:val="99"/>
    <w:rsid w:val="005654CC"/>
    <w:rPr>
      <w:sz w:val="16"/>
      <w:szCs w:val="16"/>
    </w:rPr>
  </w:style>
  <w:style w:type="paragraph" w:styleId="CommentText">
    <w:name w:val="annotation text"/>
    <w:basedOn w:val="Normal"/>
    <w:link w:val="CommentTextChar"/>
    <w:uiPriority w:val="99"/>
    <w:rsid w:val="005654CC"/>
    <w:rPr>
      <w:sz w:val="20"/>
      <w:szCs w:val="20"/>
    </w:rPr>
  </w:style>
  <w:style w:type="character" w:customStyle="1" w:styleId="CommentTextChar">
    <w:name w:val="Comment Text Char"/>
    <w:link w:val="CommentText"/>
    <w:uiPriority w:val="99"/>
    <w:rsid w:val="005654CC"/>
    <w:rPr>
      <w:lang w:val="en" w:eastAsia="ar-SA"/>
    </w:rPr>
  </w:style>
  <w:style w:type="paragraph" w:styleId="CommentSubject">
    <w:name w:val="annotation subject"/>
    <w:basedOn w:val="CommentText"/>
    <w:next w:val="CommentText"/>
    <w:link w:val="CommentSubjectChar"/>
    <w:rsid w:val="005654CC"/>
    <w:rPr>
      <w:b/>
      <w:bCs/>
    </w:rPr>
  </w:style>
  <w:style w:type="character" w:customStyle="1" w:styleId="CommentSubjectChar">
    <w:name w:val="Comment Subject Char"/>
    <w:link w:val="CommentSubject"/>
    <w:rsid w:val="005654CC"/>
    <w:rPr>
      <w:b/>
      <w:bCs/>
      <w:lang w:val="en" w:eastAsia="ar-SA"/>
    </w:rPr>
  </w:style>
  <w:style w:type="paragraph" w:styleId="BalloonText">
    <w:name w:val="Balloon Text"/>
    <w:basedOn w:val="Normal"/>
    <w:link w:val="BalloonTextChar"/>
    <w:rsid w:val="005654CC"/>
    <w:rPr>
      <w:rFonts w:ascii="Tahoma" w:hAnsi="Tahoma"/>
      <w:sz w:val="16"/>
      <w:szCs w:val="16"/>
    </w:rPr>
  </w:style>
  <w:style w:type="character" w:customStyle="1" w:styleId="BalloonTextChar">
    <w:name w:val="Balloon Text Char"/>
    <w:link w:val="BalloonText"/>
    <w:rsid w:val="005654CC"/>
    <w:rPr>
      <w:rFonts w:ascii="Tahoma" w:hAnsi="Tahoma" w:cs="Tahoma"/>
      <w:sz w:val="16"/>
      <w:szCs w:val="16"/>
      <w:lang w:val="en" w:eastAsia="ar-SA"/>
    </w:rPr>
  </w:style>
  <w:style w:type="character" w:customStyle="1" w:styleId="FooterChar">
    <w:name w:val="Footer Char"/>
    <w:link w:val="Footer"/>
    <w:uiPriority w:val="99"/>
    <w:rsid w:val="00D23DF2"/>
    <w:rPr>
      <w:sz w:val="24"/>
      <w:szCs w:val="24"/>
      <w:lang w:val="en" w:eastAsia="ar-SA"/>
    </w:rPr>
  </w:style>
  <w:style w:type="character" w:customStyle="1" w:styleId="HeaderChar">
    <w:name w:val="Header Char"/>
    <w:link w:val="Header"/>
    <w:uiPriority w:val="99"/>
    <w:rsid w:val="00F72F12"/>
    <w:rPr>
      <w:sz w:val="24"/>
      <w:szCs w:val="24"/>
      <w:lang w:val="en" w:eastAsia="ar-SA"/>
    </w:rPr>
  </w:style>
  <w:style w:type="character" w:styleId="Strong">
    <w:name w:val="Strong"/>
    <w:uiPriority w:val="22"/>
    <w:qFormat/>
    <w:rsid w:val="00FE6027"/>
    <w:rPr>
      <w:b/>
      <w:bCs/>
    </w:rPr>
  </w:style>
  <w:style w:type="paragraph" w:styleId="FootnoteText">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FootnoteTextChar"/>
    <w:qFormat/>
    <w:rsid w:val="000D09F0"/>
    <w:rPr>
      <w:sz w:val="20"/>
      <w:szCs w:val="20"/>
    </w:rPr>
  </w:style>
  <w:style w:type="character" w:customStyle="1" w:styleId="FootnoteTextChar">
    <w:name w:val="Footnote Text Char"/>
    <w:aliases w:val="Fußnotentextf Char,Fußnote Char,stile 1 Char,Footnote Char,Footnote1 Char,Footnote2 Char,Footnote3 Char,Footnote4 Char,Footnote5 Char,Footnote6 Char,Footnote7 Char,Footnote8 Char,Footnote9 Char,Footnote10 Char,Footnote11 Char"/>
    <w:link w:val="FootnoteText"/>
    <w:qFormat/>
    <w:rsid w:val="000D09F0"/>
    <w:rPr>
      <w:lang w:val="en" w:eastAsia="ar-SA"/>
    </w:rPr>
  </w:style>
  <w:style w:type="character" w:styleId="FootnoteReference">
    <w:name w:val="footnote reference"/>
    <w:aliases w:val="stylish,BVI fnr,ftref,BVI fnr Car Car,BVI fnr Car,BVI fnr Car Car Car Car,BVI fnr Car Car Car Car Char,BVI fnr Car Char1 Char,BVI fnr Car Car Char1 Char,BVI fnr Car Car Car Char1 Char,BVI fnr Car Car Car Car Car Char1 Char"/>
    <w:link w:val="Char2"/>
    <w:uiPriority w:val="99"/>
    <w:qFormat/>
    <w:rsid w:val="000D09F0"/>
    <w:rPr>
      <w:vertAlign w:val="superscript"/>
    </w:rPr>
  </w:style>
  <w:style w:type="table" w:styleId="TableGrid">
    <w:name w:val="Table Grid"/>
    <w:basedOn w:val="TableNormal"/>
    <w:uiPriority w:val="59"/>
    <w:rsid w:val="00D920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45045"/>
    <w:rPr>
      <w:sz w:val="24"/>
      <w:szCs w:val="24"/>
      <w:lang w:eastAsia="ar-SA"/>
    </w:rPr>
  </w:style>
  <w:style w:type="paragraph" w:customStyle="1" w:styleId="Bezriadkovania">
    <w:name w:val="Bez riadkovania"/>
    <w:rsid w:val="00E46108"/>
    <w:pPr>
      <w:suppressAutoHyphens/>
      <w:spacing w:line="100" w:lineRule="atLeast"/>
      <w:textAlignment w:val="baseline"/>
    </w:pPr>
    <w:rPr>
      <w:rFonts w:ascii="Calibri" w:eastAsia="Calibri" w:hAnsi="Calibri" w:cs="Calibri"/>
      <w:kern w:val="1"/>
      <w:sz w:val="22"/>
      <w:szCs w:val="22"/>
      <w:lang w:eastAsia="ar-SA"/>
    </w:rPr>
  </w:style>
  <w:style w:type="character" w:customStyle="1" w:styleId="Predvolenpsmoodseku">
    <w:name w:val="Predvolené písmo odseku"/>
    <w:rsid w:val="00E46108"/>
  </w:style>
  <w:style w:type="paragraph" w:styleId="ListParagraph">
    <w:name w:val="List Paragraph"/>
    <w:basedOn w:val="Normal"/>
    <w:link w:val="ListParagraphChar"/>
    <w:uiPriority w:val="34"/>
    <w:unhideWhenUsed/>
    <w:qFormat/>
    <w:rsid w:val="003814C9"/>
    <w:pPr>
      <w:autoSpaceDE w:val="0"/>
      <w:ind w:left="720"/>
      <w:contextualSpacing/>
      <w:jc w:val="both"/>
    </w:pPr>
    <w:rPr>
      <w:rFonts w:ascii="Arial Narrow" w:hAnsi="Arial Narrow"/>
      <w:szCs w:val="23"/>
    </w:rPr>
  </w:style>
  <w:style w:type="character" w:customStyle="1" w:styleId="ListParagraphChar">
    <w:name w:val="List Paragraph Char"/>
    <w:link w:val="ListParagraph"/>
    <w:uiPriority w:val="34"/>
    <w:locked/>
    <w:rsid w:val="003814C9"/>
    <w:rPr>
      <w:rFonts w:ascii="Arial Narrow" w:hAnsi="Arial Narrow"/>
      <w:sz w:val="24"/>
      <w:szCs w:val="23"/>
      <w:lang w:val="en" w:eastAsia="ar-SA"/>
    </w:rPr>
  </w:style>
  <w:style w:type="paragraph" w:customStyle="1" w:styleId="Char2">
    <w:name w:val="Char2"/>
    <w:basedOn w:val="Normal"/>
    <w:link w:val="FootnoteReference"/>
    <w:uiPriority w:val="99"/>
    <w:rsid w:val="00EE3A31"/>
    <w:pPr>
      <w:suppressAutoHyphens w:val="0"/>
      <w:spacing w:after="200" w:line="240" w:lineRule="exact"/>
    </w:pPr>
    <w:rPr>
      <w:sz w:val="20"/>
      <w:szCs w:val="20"/>
      <w:vertAlign w:val="superscript"/>
      <w:lang w:eastAsia="hr-HR"/>
    </w:rPr>
  </w:style>
  <w:style w:type="paragraph" w:styleId="NormalWeb">
    <w:name w:val="Normal (Web)"/>
    <w:basedOn w:val="Normal"/>
    <w:uiPriority w:val="99"/>
    <w:unhideWhenUsed/>
    <w:rsid w:val="004F611D"/>
    <w:pPr>
      <w:suppressAutoHyphens w:val="0"/>
      <w:spacing w:before="100" w:beforeAutospacing="1" w:after="100" w:afterAutospacing="1"/>
    </w:pPr>
    <w:rPr>
      <w:lang w:eastAsia="hr-HR"/>
    </w:rPr>
  </w:style>
  <w:style w:type="paragraph" w:customStyle="1" w:styleId="TableParagraph">
    <w:name w:val="Table Paragraph"/>
    <w:basedOn w:val="Normal"/>
    <w:uiPriority w:val="1"/>
    <w:qFormat/>
    <w:rsid w:val="007D2994"/>
    <w:pPr>
      <w:widowControl w:val="0"/>
      <w:suppressAutoHyphens w:val="0"/>
      <w:autoSpaceDE w:val="0"/>
      <w:autoSpaceDN w:val="0"/>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832290">
      <w:bodyDiv w:val="1"/>
      <w:marLeft w:val="0"/>
      <w:marRight w:val="0"/>
      <w:marTop w:val="0"/>
      <w:marBottom w:val="0"/>
      <w:divBdr>
        <w:top w:val="none" w:sz="0" w:space="0" w:color="auto"/>
        <w:left w:val="none" w:sz="0" w:space="0" w:color="auto"/>
        <w:bottom w:val="none" w:sz="0" w:space="0" w:color="auto"/>
        <w:right w:val="none" w:sz="0" w:space="0" w:color="auto"/>
      </w:divBdr>
    </w:div>
    <w:div w:id="280303867">
      <w:bodyDiv w:val="1"/>
      <w:marLeft w:val="0"/>
      <w:marRight w:val="0"/>
      <w:marTop w:val="0"/>
      <w:marBottom w:val="0"/>
      <w:divBdr>
        <w:top w:val="none" w:sz="0" w:space="0" w:color="auto"/>
        <w:left w:val="none" w:sz="0" w:space="0" w:color="auto"/>
        <w:bottom w:val="none" w:sz="0" w:space="0" w:color="auto"/>
        <w:right w:val="none" w:sz="0" w:space="0" w:color="auto"/>
      </w:divBdr>
    </w:div>
    <w:div w:id="290327801">
      <w:bodyDiv w:val="1"/>
      <w:marLeft w:val="0"/>
      <w:marRight w:val="0"/>
      <w:marTop w:val="0"/>
      <w:marBottom w:val="0"/>
      <w:divBdr>
        <w:top w:val="none" w:sz="0" w:space="0" w:color="auto"/>
        <w:left w:val="none" w:sz="0" w:space="0" w:color="auto"/>
        <w:bottom w:val="none" w:sz="0" w:space="0" w:color="auto"/>
        <w:right w:val="none" w:sz="0" w:space="0" w:color="auto"/>
      </w:divBdr>
    </w:div>
    <w:div w:id="392313460">
      <w:bodyDiv w:val="1"/>
      <w:marLeft w:val="0"/>
      <w:marRight w:val="0"/>
      <w:marTop w:val="0"/>
      <w:marBottom w:val="0"/>
      <w:divBdr>
        <w:top w:val="none" w:sz="0" w:space="0" w:color="auto"/>
        <w:left w:val="none" w:sz="0" w:space="0" w:color="auto"/>
        <w:bottom w:val="none" w:sz="0" w:space="0" w:color="auto"/>
        <w:right w:val="none" w:sz="0" w:space="0" w:color="auto"/>
      </w:divBdr>
      <w:divsChild>
        <w:div w:id="218713901">
          <w:marLeft w:val="360"/>
          <w:marRight w:val="0"/>
          <w:marTop w:val="200"/>
          <w:marBottom w:val="0"/>
          <w:divBdr>
            <w:top w:val="none" w:sz="0" w:space="0" w:color="auto"/>
            <w:left w:val="none" w:sz="0" w:space="0" w:color="auto"/>
            <w:bottom w:val="none" w:sz="0" w:space="0" w:color="auto"/>
            <w:right w:val="none" w:sz="0" w:space="0" w:color="auto"/>
          </w:divBdr>
        </w:div>
      </w:divsChild>
    </w:div>
    <w:div w:id="601493360">
      <w:bodyDiv w:val="1"/>
      <w:marLeft w:val="0"/>
      <w:marRight w:val="0"/>
      <w:marTop w:val="0"/>
      <w:marBottom w:val="0"/>
      <w:divBdr>
        <w:top w:val="none" w:sz="0" w:space="0" w:color="auto"/>
        <w:left w:val="none" w:sz="0" w:space="0" w:color="auto"/>
        <w:bottom w:val="none" w:sz="0" w:space="0" w:color="auto"/>
        <w:right w:val="none" w:sz="0" w:space="0" w:color="auto"/>
      </w:divBdr>
    </w:div>
    <w:div w:id="665595646">
      <w:bodyDiv w:val="1"/>
      <w:marLeft w:val="0"/>
      <w:marRight w:val="0"/>
      <w:marTop w:val="0"/>
      <w:marBottom w:val="0"/>
      <w:divBdr>
        <w:top w:val="none" w:sz="0" w:space="0" w:color="auto"/>
        <w:left w:val="none" w:sz="0" w:space="0" w:color="auto"/>
        <w:bottom w:val="none" w:sz="0" w:space="0" w:color="auto"/>
        <w:right w:val="none" w:sz="0" w:space="0" w:color="auto"/>
      </w:divBdr>
    </w:div>
    <w:div w:id="958953223">
      <w:bodyDiv w:val="1"/>
      <w:marLeft w:val="0"/>
      <w:marRight w:val="0"/>
      <w:marTop w:val="0"/>
      <w:marBottom w:val="0"/>
      <w:divBdr>
        <w:top w:val="none" w:sz="0" w:space="0" w:color="auto"/>
        <w:left w:val="none" w:sz="0" w:space="0" w:color="auto"/>
        <w:bottom w:val="none" w:sz="0" w:space="0" w:color="auto"/>
        <w:right w:val="none" w:sz="0" w:space="0" w:color="auto"/>
      </w:divBdr>
    </w:div>
    <w:div w:id="977957536">
      <w:bodyDiv w:val="1"/>
      <w:marLeft w:val="0"/>
      <w:marRight w:val="0"/>
      <w:marTop w:val="0"/>
      <w:marBottom w:val="0"/>
      <w:divBdr>
        <w:top w:val="none" w:sz="0" w:space="0" w:color="auto"/>
        <w:left w:val="none" w:sz="0" w:space="0" w:color="auto"/>
        <w:bottom w:val="none" w:sz="0" w:space="0" w:color="auto"/>
        <w:right w:val="none" w:sz="0" w:space="0" w:color="auto"/>
      </w:divBdr>
    </w:div>
    <w:div w:id="999382068">
      <w:bodyDiv w:val="1"/>
      <w:marLeft w:val="0"/>
      <w:marRight w:val="0"/>
      <w:marTop w:val="0"/>
      <w:marBottom w:val="0"/>
      <w:divBdr>
        <w:top w:val="none" w:sz="0" w:space="0" w:color="auto"/>
        <w:left w:val="none" w:sz="0" w:space="0" w:color="auto"/>
        <w:bottom w:val="none" w:sz="0" w:space="0" w:color="auto"/>
        <w:right w:val="none" w:sz="0" w:space="0" w:color="auto"/>
      </w:divBdr>
    </w:div>
    <w:div w:id="1103065914">
      <w:bodyDiv w:val="1"/>
      <w:marLeft w:val="0"/>
      <w:marRight w:val="0"/>
      <w:marTop w:val="0"/>
      <w:marBottom w:val="0"/>
      <w:divBdr>
        <w:top w:val="none" w:sz="0" w:space="0" w:color="auto"/>
        <w:left w:val="none" w:sz="0" w:space="0" w:color="auto"/>
        <w:bottom w:val="none" w:sz="0" w:space="0" w:color="auto"/>
        <w:right w:val="none" w:sz="0" w:space="0" w:color="auto"/>
      </w:divBdr>
    </w:div>
    <w:div w:id="1208298729">
      <w:bodyDiv w:val="1"/>
      <w:marLeft w:val="0"/>
      <w:marRight w:val="0"/>
      <w:marTop w:val="0"/>
      <w:marBottom w:val="0"/>
      <w:divBdr>
        <w:top w:val="none" w:sz="0" w:space="0" w:color="auto"/>
        <w:left w:val="none" w:sz="0" w:space="0" w:color="auto"/>
        <w:bottom w:val="none" w:sz="0" w:space="0" w:color="auto"/>
        <w:right w:val="none" w:sz="0" w:space="0" w:color="auto"/>
      </w:divBdr>
    </w:div>
    <w:div w:id="1210266691">
      <w:bodyDiv w:val="1"/>
      <w:marLeft w:val="0"/>
      <w:marRight w:val="0"/>
      <w:marTop w:val="0"/>
      <w:marBottom w:val="0"/>
      <w:divBdr>
        <w:top w:val="none" w:sz="0" w:space="0" w:color="auto"/>
        <w:left w:val="none" w:sz="0" w:space="0" w:color="auto"/>
        <w:bottom w:val="none" w:sz="0" w:space="0" w:color="auto"/>
        <w:right w:val="none" w:sz="0" w:space="0" w:color="auto"/>
      </w:divBdr>
    </w:div>
    <w:div w:id="1235312796">
      <w:bodyDiv w:val="1"/>
      <w:marLeft w:val="0"/>
      <w:marRight w:val="0"/>
      <w:marTop w:val="0"/>
      <w:marBottom w:val="0"/>
      <w:divBdr>
        <w:top w:val="none" w:sz="0" w:space="0" w:color="auto"/>
        <w:left w:val="none" w:sz="0" w:space="0" w:color="auto"/>
        <w:bottom w:val="none" w:sz="0" w:space="0" w:color="auto"/>
        <w:right w:val="none" w:sz="0" w:space="0" w:color="auto"/>
      </w:divBdr>
    </w:div>
    <w:div w:id="1263538445">
      <w:bodyDiv w:val="1"/>
      <w:marLeft w:val="0"/>
      <w:marRight w:val="0"/>
      <w:marTop w:val="0"/>
      <w:marBottom w:val="0"/>
      <w:divBdr>
        <w:top w:val="none" w:sz="0" w:space="0" w:color="auto"/>
        <w:left w:val="none" w:sz="0" w:space="0" w:color="auto"/>
        <w:bottom w:val="none" w:sz="0" w:space="0" w:color="auto"/>
        <w:right w:val="none" w:sz="0" w:space="0" w:color="auto"/>
      </w:divBdr>
    </w:div>
    <w:div w:id="1480614214">
      <w:bodyDiv w:val="1"/>
      <w:marLeft w:val="0"/>
      <w:marRight w:val="0"/>
      <w:marTop w:val="0"/>
      <w:marBottom w:val="0"/>
      <w:divBdr>
        <w:top w:val="none" w:sz="0" w:space="0" w:color="auto"/>
        <w:left w:val="none" w:sz="0" w:space="0" w:color="auto"/>
        <w:bottom w:val="none" w:sz="0" w:space="0" w:color="auto"/>
        <w:right w:val="none" w:sz="0" w:space="0" w:color="auto"/>
      </w:divBdr>
    </w:div>
    <w:div w:id="1714500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2DC808-8BF8-4DBA-9E20-0ECE5DB2F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456</Words>
  <Characters>2600</Characters>
  <Application>Microsoft Office Word</Application>
  <DocSecurity>0</DocSecurity>
  <Lines>21</Lines>
  <Paragraphs>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Hewlett-Packard Company</Company>
  <LinksUpToDate>false</LinksUpToDate>
  <CharactersWithSpaces>3050</CharactersWithSpaces>
  <SharedDoc>false</SharedDoc>
  <HLinks>
    <vt:vector size="6" baseType="variant">
      <vt:variant>
        <vt:i4>655456</vt:i4>
      </vt:variant>
      <vt:variant>
        <vt:i4>0</vt:i4>
      </vt:variant>
      <vt:variant>
        <vt:i4>0</vt:i4>
      </vt:variant>
      <vt:variant>
        <vt:i4>5</vt:i4>
      </vt:variant>
      <vt:variant>
        <vt:lpwstr>https://narodne-novine.nn.hr/clanci/sluzbeni/2013_12_158_3313.html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UZUVRH</dc:creator>
  <cp:keywords/>
  <cp:lastModifiedBy>Milijana Kastratović</cp:lastModifiedBy>
  <cp:revision>9</cp:revision>
  <cp:lastPrinted>2024-10-15T13:48:00Z</cp:lastPrinted>
  <dcterms:created xsi:type="dcterms:W3CDTF">2024-12-18T16:40:00Z</dcterms:created>
  <dcterms:modified xsi:type="dcterms:W3CDTF">2025-04-06T21:55:00Z</dcterms:modified>
</cp:coreProperties>
</file>